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8C907AA"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07252721" wp14:editId="375AE033">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3457DBBF" wp14:editId="2995F259">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0337FBD3" w14:textId="77777777" w:rsidR="00FF09C2" w:rsidRPr="008277DD" w:rsidRDefault="00FF09C2" w:rsidP="00D813A7">
      <w:pPr>
        <w:rPr>
          <w:szCs w:val="24"/>
          <w:lang w:val="bg-BG"/>
        </w:rPr>
      </w:pPr>
    </w:p>
    <w:p w14:paraId="15C472D2"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2C75995D"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368962AC" w14:textId="77777777" w:rsidR="00FF09C2" w:rsidRPr="008277DD" w:rsidRDefault="00FF09C2" w:rsidP="00D813A7">
      <w:pPr>
        <w:pStyle w:val="Heading6"/>
        <w:jc w:val="center"/>
        <w:rPr>
          <w:b w:val="0"/>
          <w:bCs w:val="0"/>
          <w:i/>
          <w:iCs/>
          <w:sz w:val="24"/>
          <w:szCs w:val="24"/>
          <w:lang w:val="bg-BG"/>
        </w:rPr>
      </w:pPr>
    </w:p>
    <w:p w14:paraId="4F9B2AD0" w14:textId="77777777" w:rsidR="00FF09C2" w:rsidRPr="008277DD" w:rsidRDefault="00FF09C2" w:rsidP="00D813A7">
      <w:pPr>
        <w:rPr>
          <w:szCs w:val="24"/>
          <w:lang w:val="bg-BG"/>
        </w:rPr>
      </w:pPr>
    </w:p>
    <w:p w14:paraId="0EC64E99"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68C1FFAC"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757A5D3F" w14:textId="77777777" w:rsidR="00E306F4" w:rsidRPr="008277DD" w:rsidRDefault="00E306F4" w:rsidP="00D813A7">
      <w:pPr>
        <w:rPr>
          <w:lang w:val="bg-BG"/>
        </w:rPr>
      </w:pPr>
    </w:p>
    <w:p w14:paraId="72582C13" w14:textId="34B02FA7" w:rsidR="00240E2D" w:rsidRPr="00240E2D" w:rsidRDefault="00E306F4" w:rsidP="00240E2D">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00401694" w:rsidRPr="00401694">
        <w:rPr>
          <w:i/>
          <w:iCs/>
          <w:szCs w:val="24"/>
          <w:lang w:val="bg-BG"/>
        </w:rPr>
        <w:t>2</w:t>
      </w:r>
      <w:r w:rsidR="00137B57">
        <w:rPr>
          <w:i/>
          <w:iCs/>
          <w:szCs w:val="24"/>
          <w:lang w:val="bg-BG"/>
        </w:rPr>
        <w:t>.014</w:t>
      </w:r>
      <w:r w:rsidRPr="008277DD">
        <w:rPr>
          <w:i/>
          <w:szCs w:val="24"/>
          <w:lang w:val="bg-BG"/>
        </w:rPr>
        <w:t xml:space="preserve"> </w:t>
      </w:r>
    </w:p>
    <w:p w14:paraId="29B7C9B6" w14:textId="77777777" w:rsidR="00E306F4" w:rsidRDefault="00E306F4" w:rsidP="00D813A7">
      <w:pPr>
        <w:jc w:val="center"/>
        <w:rPr>
          <w:i/>
          <w:szCs w:val="24"/>
          <w:lang w:val="bg-BG"/>
        </w:rPr>
      </w:pPr>
      <w:r w:rsidRPr="008277DD">
        <w:rPr>
          <w:i/>
          <w:szCs w:val="24"/>
          <w:lang w:val="bg-BG"/>
        </w:rPr>
        <w:t>„</w:t>
      </w:r>
      <w:r w:rsidR="003003F9" w:rsidRPr="003003F9">
        <w:rPr>
          <w:i/>
          <w:szCs w:val="24"/>
          <w:lang w:val="bg-BG"/>
        </w:rPr>
        <w:t xml:space="preserve">ПОДКРЕПА </w:t>
      </w:r>
      <w:r w:rsidR="00401694">
        <w:rPr>
          <w:i/>
          <w:szCs w:val="24"/>
          <w:lang w:val="bg-BG"/>
        </w:rPr>
        <w:t>ЗА ДУАЛНАТА СИСТЕМА НА ОБУЧЕНИЕ</w:t>
      </w:r>
      <w:r w:rsidRPr="008277DD">
        <w:rPr>
          <w:i/>
          <w:szCs w:val="24"/>
          <w:lang w:val="bg-BG"/>
        </w:rPr>
        <w:t>“</w:t>
      </w:r>
    </w:p>
    <w:p w14:paraId="76F3D0BC" w14:textId="77777777" w:rsidR="00E306F4" w:rsidRPr="008277DD" w:rsidRDefault="00E306F4" w:rsidP="00D813A7">
      <w:pPr>
        <w:rPr>
          <w:lang w:val="bg-BG"/>
        </w:rPr>
      </w:pPr>
    </w:p>
    <w:p w14:paraId="029BB2C3"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63621DBA"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2A259D10" w14:textId="77777777" w:rsidR="00FF09C2" w:rsidRPr="008277DD" w:rsidRDefault="00FF09C2" w:rsidP="00D813A7">
            <w:pPr>
              <w:pStyle w:val="Header"/>
              <w:snapToGrid w:val="0"/>
              <w:rPr>
                <w:b/>
                <w:bCs/>
                <w:szCs w:val="24"/>
                <w:lang w:val="bg-BG"/>
              </w:rPr>
            </w:pPr>
          </w:p>
          <w:p w14:paraId="00072777"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2D81B0A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84E8D50"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461B5F1B" w14:textId="77777777" w:rsidR="00FF09C2" w:rsidRPr="008277DD" w:rsidRDefault="00FF09C2" w:rsidP="00D813A7">
            <w:pPr>
              <w:pStyle w:val="Header"/>
              <w:snapToGrid w:val="0"/>
              <w:rPr>
                <w:b/>
                <w:bCs/>
                <w:szCs w:val="24"/>
                <w:lang w:val="bg-BG"/>
              </w:rPr>
            </w:pPr>
          </w:p>
          <w:p w14:paraId="231C7649"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15F2A271"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188FFBC0" w14:textId="77777777" w:rsidR="00FF09C2" w:rsidRPr="008277DD" w:rsidRDefault="00FF09C2" w:rsidP="00D813A7">
      <w:pPr>
        <w:jc w:val="center"/>
        <w:rPr>
          <w:b/>
          <w:smallCaps/>
          <w:szCs w:val="24"/>
          <w:lang w:val="bg-BG"/>
        </w:rPr>
      </w:pPr>
    </w:p>
    <w:p w14:paraId="66B9A560" w14:textId="77777777" w:rsidR="00FF09C2" w:rsidRPr="008277DD" w:rsidRDefault="00FF09C2" w:rsidP="00D813A7">
      <w:pPr>
        <w:ind w:firstLine="720"/>
        <w:rPr>
          <w:b/>
          <w:color w:val="000000"/>
          <w:szCs w:val="24"/>
          <w:lang w:val="bg-BG"/>
        </w:rPr>
      </w:pPr>
    </w:p>
    <w:p w14:paraId="7B0A4FA7" w14:textId="77777777" w:rsidR="00FF09C2" w:rsidRPr="008277DD" w:rsidRDefault="00FF09C2" w:rsidP="00D813A7">
      <w:pPr>
        <w:ind w:firstLine="720"/>
        <w:rPr>
          <w:b/>
          <w:color w:val="000000"/>
          <w:szCs w:val="24"/>
          <w:lang w:val="bg-BG"/>
        </w:rPr>
      </w:pPr>
    </w:p>
    <w:p w14:paraId="559EBC91" w14:textId="77777777" w:rsidR="00FF09C2" w:rsidRPr="008277DD" w:rsidRDefault="00FF09C2" w:rsidP="00D813A7">
      <w:pPr>
        <w:ind w:firstLine="720"/>
        <w:rPr>
          <w:b/>
          <w:color w:val="000000"/>
          <w:szCs w:val="24"/>
          <w:lang w:val="bg-BG"/>
        </w:rPr>
      </w:pPr>
    </w:p>
    <w:p w14:paraId="45B4ED1A" w14:textId="77777777" w:rsidR="00FF09C2" w:rsidRPr="008277DD" w:rsidRDefault="00FF09C2" w:rsidP="00D813A7">
      <w:pPr>
        <w:ind w:firstLine="720"/>
        <w:rPr>
          <w:b/>
          <w:color w:val="000000"/>
          <w:szCs w:val="24"/>
          <w:lang w:val="bg-BG"/>
        </w:rPr>
      </w:pPr>
    </w:p>
    <w:p w14:paraId="48F8E3E6" w14:textId="77777777" w:rsidR="00FF09C2" w:rsidRPr="008277DD" w:rsidRDefault="00FF09C2" w:rsidP="00D813A7">
      <w:pPr>
        <w:pageBreakBefore/>
        <w:rPr>
          <w:b/>
          <w:smallCaps/>
          <w:szCs w:val="24"/>
          <w:lang w:val="bg-BG"/>
        </w:rPr>
      </w:pPr>
    </w:p>
    <w:p w14:paraId="0F4BC626" w14:textId="11208907" w:rsidR="00403093" w:rsidRPr="008277DD" w:rsidRDefault="00403093" w:rsidP="00D813A7">
      <w:pPr>
        <w:jc w:val="both"/>
        <w:rPr>
          <w:szCs w:val="24"/>
          <w:lang w:val="bg-BG"/>
        </w:rPr>
      </w:pPr>
      <w:r w:rsidRPr="008277DD">
        <w:rPr>
          <w:szCs w:val="24"/>
          <w:lang w:val="bg-BG"/>
        </w:rPr>
        <w:t>Настоящия</w:t>
      </w:r>
      <w:r w:rsidR="00877B9A">
        <w:rPr>
          <w:szCs w:val="24"/>
          <w:lang w:val="bg-BG"/>
        </w:rPr>
        <w:t>т</w:t>
      </w:r>
      <w:r w:rsidRPr="008277DD">
        <w:rPr>
          <w:szCs w:val="24"/>
          <w:lang w:val="bg-BG"/>
        </w:rPr>
        <w:t xml:space="preserve">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w:t>
      </w:r>
      <w:r w:rsidR="00045252" w:rsidRPr="00045252">
        <w:rPr>
          <w:szCs w:val="24"/>
          <w:lang w:val="bg-BG"/>
        </w:rPr>
        <w:t xml:space="preserve">Закон за управление на средствата от Европейските структурни и инвестиционни фондове </w:t>
      </w:r>
      <w:r w:rsidR="00045252">
        <w:rPr>
          <w:szCs w:val="24"/>
          <w:lang w:val="bg-BG"/>
        </w:rPr>
        <w:t>(</w:t>
      </w:r>
      <w:r w:rsidRPr="008277DD">
        <w:rPr>
          <w:szCs w:val="24"/>
          <w:lang w:val="bg-BG"/>
        </w:rPr>
        <w:t>ЗУСЕСИФ</w:t>
      </w:r>
      <w:r w:rsidR="00045252">
        <w:rPr>
          <w:szCs w:val="24"/>
          <w:lang w:val="bg-BG"/>
        </w:rPr>
        <w:t>)</w:t>
      </w:r>
      <w:r w:rsidRPr="008277DD">
        <w:rPr>
          <w:szCs w:val="24"/>
          <w:lang w:val="bg-BG"/>
        </w:rPr>
        <w:t xml:space="preserve">, във връзка с проектно предложение №................................ и т......... от оценителен доклад от...... /дата/, одобрен </w:t>
      </w:r>
      <w:r w:rsidR="00DF555B">
        <w:rPr>
          <w:szCs w:val="24"/>
          <w:lang w:val="bg-BG"/>
        </w:rPr>
        <w:t xml:space="preserve">от </w:t>
      </w:r>
      <w:r w:rsidR="00DF555B" w:rsidRPr="008277DD">
        <w:rPr>
          <w:szCs w:val="24"/>
          <w:lang w:val="bg-BG"/>
        </w:rPr>
        <w:t>Ръководител</w:t>
      </w:r>
      <w:r w:rsidR="00DF555B">
        <w:rPr>
          <w:szCs w:val="24"/>
          <w:lang w:val="bg-BG"/>
        </w:rPr>
        <w:t>я</w:t>
      </w:r>
      <w:r w:rsidR="00DF555B" w:rsidRPr="008277DD">
        <w:rPr>
          <w:szCs w:val="24"/>
          <w:lang w:val="bg-BG"/>
        </w:rPr>
        <w:t xml:space="preserve"> на Управляващия орган </w:t>
      </w:r>
      <w:r w:rsidRPr="008277DD">
        <w:rPr>
          <w:szCs w:val="24"/>
          <w:lang w:val="bg-BG"/>
        </w:rPr>
        <w:t>на ..... /дата/ между,</w:t>
      </w:r>
    </w:p>
    <w:p w14:paraId="68FD603E" w14:textId="7F7AC5FD" w:rsidR="00FF09C2" w:rsidRPr="008277DD" w:rsidRDefault="00E443EF" w:rsidP="00D813A7">
      <w:pPr>
        <w:jc w:val="both"/>
        <w:rPr>
          <w:szCs w:val="24"/>
          <w:lang w:val="bg-BG"/>
        </w:rPr>
      </w:pPr>
      <w:r>
        <w:rPr>
          <w:b/>
          <w:szCs w:val="24"/>
          <w:lang w:val="bg-BG"/>
        </w:rPr>
        <w:t>Изпълнителна агенция „Оперативна програма „</w:t>
      </w:r>
      <w:r w:rsidR="009E4C38">
        <w:rPr>
          <w:b/>
          <w:szCs w:val="24"/>
          <w:lang w:val="bg-BG"/>
        </w:rPr>
        <w:t>Н</w:t>
      </w:r>
      <w:r>
        <w:rPr>
          <w:b/>
          <w:szCs w:val="24"/>
          <w:lang w:val="bg-BG"/>
        </w:rPr>
        <w:t>аука и образование за интелигентен растеж“</w:t>
      </w:r>
      <w:r w:rsidR="00FF09C2" w:rsidRPr="008277DD">
        <w:rPr>
          <w:szCs w:val="24"/>
          <w:lang w:val="bg-BG"/>
        </w:rPr>
        <w:t>, с адрес</w:t>
      </w:r>
      <w:r w:rsidR="009E4C38">
        <w:rPr>
          <w:szCs w:val="24"/>
          <w:lang w:val="bg-BG"/>
        </w:rPr>
        <w:t xml:space="preserve"> и</w:t>
      </w:r>
      <w:r w:rsidR="00FF09C2" w:rsidRPr="008277DD">
        <w:rPr>
          <w:szCs w:val="24"/>
          <w:lang w:val="bg-BG"/>
        </w:rPr>
        <w:t xml:space="preserve"> </w:t>
      </w:r>
      <w:r w:rsidR="00FF09C2" w:rsidRPr="00137B57">
        <w:rPr>
          <w:lang w:val="bg-BG"/>
        </w:rPr>
        <w:t>ЕИК</w:t>
      </w:r>
      <w:r w:rsidR="00FF09C2" w:rsidRPr="008277DD">
        <w:rPr>
          <w:szCs w:val="24"/>
          <w:lang w:val="bg-BG"/>
        </w:rPr>
        <w:t>:................................................</w:t>
      </w:r>
      <w:r>
        <w:rPr>
          <w:szCs w:val="24"/>
          <w:lang w:val="bg-BG"/>
        </w:rPr>
        <w:t xml:space="preserve">............................., </w:t>
      </w:r>
      <w:r w:rsidR="00FF09C2" w:rsidRPr="008277DD">
        <w:rPr>
          <w:szCs w:val="24"/>
          <w:lang w:val="bg-BG"/>
        </w:rPr>
        <w:t xml:space="preserve">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5B620C74" w14:textId="77777777" w:rsidR="00FF09C2" w:rsidRPr="008277DD" w:rsidRDefault="00FF09C2" w:rsidP="00D813A7">
      <w:pPr>
        <w:tabs>
          <w:tab w:val="left" w:pos="-1701"/>
          <w:tab w:val="left" w:pos="-1560"/>
          <w:tab w:val="left" w:pos="-1440"/>
        </w:tabs>
        <w:rPr>
          <w:szCs w:val="24"/>
          <w:lang w:val="bg-BG"/>
        </w:rPr>
      </w:pPr>
    </w:p>
    <w:p w14:paraId="5B84A77D"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0B1A4F17" w14:textId="77777777" w:rsidR="00FF09C2" w:rsidRPr="008277DD" w:rsidRDefault="00FF09C2" w:rsidP="00D813A7">
      <w:pPr>
        <w:tabs>
          <w:tab w:val="left" w:pos="-1701"/>
          <w:tab w:val="left" w:pos="-1560"/>
          <w:tab w:val="left" w:pos="-1440"/>
        </w:tabs>
        <w:rPr>
          <w:szCs w:val="24"/>
          <w:lang w:val="bg-BG"/>
        </w:rPr>
      </w:pPr>
    </w:p>
    <w:p w14:paraId="0B58CF52" w14:textId="17313152" w:rsidR="00FF09C2" w:rsidRPr="008277DD" w:rsidRDefault="00FF09C2" w:rsidP="00137B57">
      <w:pPr>
        <w:jc w:val="both"/>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w:t>
      </w:r>
      <w:r w:rsidR="009E4C38">
        <w:rPr>
          <w:szCs w:val="24"/>
          <w:lang w:val="bg-BG"/>
        </w:rPr>
        <w:t xml:space="preserve">, </w:t>
      </w:r>
      <w:r w:rsidRPr="008277DD">
        <w:rPr>
          <w:szCs w:val="24"/>
          <w:lang w:val="bg-BG"/>
        </w:rPr>
        <w:t>адрес на управление</w:t>
      </w:r>
      <w:r w:rsidR="009E4C38">
        <w:rPr>
          <w:szCs w:val="24"/>
          <w:lang w:val="bg-BG"/>
        </w:rPr>
        <w:t xml:space="preserve"> и</w:t>
      </w:r>
      <w:r w:rsidRPr="008277DD">
        <w:rPr>
          <w:i/>
          <w:szCs w:val="24"/>
          <w:lang w:val="bg-BG"/>
        </w:rPr>
        <w:t xml:space="preserve"> </w:t>
      </w:r>
      <w:r w:rsidRPr="00137B57">
        <w:rPr>
          <w:lang w:val="bg-BG"/>
        </w:rPr>
        <w:t>ЕИК</w:t>
      </w:r>
      <w:r w:rsidR="00E443EF" w:rsidRPr="008277DD">
        <w:rPr>
          <w:szCs w:val="24"/>
          <w:lang w:val="bg-BG"/>
        </w:rPr>
        <w:t>:.........................</w:t>
      </w:r>
      <w:r w:rsidRPr="008277DD">
        <w:rPr>
          <w:i/>
          <w:szCs w:val="24"/>
          <w:lang w:val="bg-BG"/>
        </w:rPr>
        <w:t>,</w:t>
      </w:r>
      <w:r w:rsidR="00CC3842">
        <w:rPr>
          <w:szCs w:val="24"/>
          <w:lang w:val="bg-BG"/>
        </w:rPr>
        <w:t xml:space="preserve"> </w:t>
      </w:r>
      <w:r w:rsidRPr="008277DD">
        <w:rPr>
          <w:szCs w:val="24"/>
          <w:lang w:val="bg-BG"/>
        </w:rPr>
        <w:t>наричан по-нататък “Бенефициент”, представляван от ..................... – (длъжност) от друга страна,</w:t>
      </w:r>
    </w:p>
    <w:p w14:paraId="69162579" w14:textId="77777777" w:rsidR="00FF09C2" w:rsidRPr="008277DD" w:rsidRDefault="00FF09C2" w:rsidP="00D813A7">
      <w:pPr>
        <w:rPr>
          <w:szCs w:val="24"/>
          <w:lang w:val="bg-BG"/>
        </w:rPr>
      </w:pPr>
    </w:p>
    <w:p w14:paraId="11A88500"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9031603" w14:textId="77777777" w:rsidR="00FF09C2" w:rsidRPr="008277DD" w:rsidRDefault="00FF09C2" w:rsidP="00D813A7">
      <w:pPr>
        <w:rPr>
          <w:szCs w:val="24"/>
          <w:lang w:val="bg-BG"/>
        </w:rPr>
      </w:pPr>
    </w:p>
    <w:p w14:paraId="56702FBB" w14:textId="77777777" w:rsidR="00FF09C2" w:rsidRPr="008277DD" w:rsidRDefault="00FF09C2" w:rsidP="00D813A7">
      <w:pPr>
        <w:rPr>
          <w:szCs w:val="24"/>
          <w:lang w:val="bg-BG"/>
        </w:rPr>
      </w:pPr>
    </w:p>
    <w:p w14:paraId="28E3ED1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4B0AF16E" w14:textId="77777777" w:rsidR="00FF09C2" w:rsidRPr="008277DD" w:rsidRDefault="00FF09C2" w:rsidP="00D813A7">
      <w:pPr>
        <w:jc w:val="both"/>
        <w:rPr>
          <w:szCs w:val="24"/>
          <w:lang w:val="bg-BG"/>
        </w:rPr>
      </w:pPr>
    </w:p>
    <w:p w14:paraId="7DDCE8A4" w14:textId="553DDE58" w:rsidR="00B423AD" w:rsidRPr="00B45692" w:rsidRDefault="00B423AD" w:rsidP="00877B9A">
      <w:pPr>
        <w:pStyle w:val="ListParagraph"/>
        <w:numPr>
          <w:ilvl w:val="1"/>
          <w:numId w:val="6"/>
        </w:numPr>
        <w:jc w:val="both"/>
        <w:rPr>
          <w:szCs w:val="24"/>
          <w:lang w:val="bg-BG"/>
        </w:rPr>
      </w:pPr>
      <w:r w:rsidRPr="00B45692">
        <w:rPr>
          <w:szCs w:val="24"/>
          <w:lang w:val="bg-BG"/>
        </w:rPr>
        <w:t xml:space="preserve">Ръководителят на </w:t>
      </w:r>
      <w:r w:rsidR="00AE4935">
        <w:rPr>
          <w:szCs w:val="24"/>
          <w:lang w:val="bg-BG"/>
        </w:rPr>
        <w:t>У</w:t>
      </w:r>
      <w:r w:rsidR="00AE4935" w:rsidRPr="00B45692">
        <w:rPr>
          <w:szCs w:val="24"/>
          <w:lang w:val="bg-BG"/>
        </w:rPr>
        <w:t xml:space="preserve">правляващия </w:t>
      </w:r>
      <w:r w:rsidRPr="00B45692">
        <w:rPr>
          <w:szCs w:val="24"/>
          <w:lang w:val="bg-BG"/>
        </w:rPr>
        <w:t xml:space="preserve">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877B9A" w:rsidRPr="00877B9A">
        <w:rPr>
          <w:szCs w:val="24"/>
          <w:lang w:val="bg-BG"/>
        </w:rPr>
        <w:t xml:space="preserve">2. </w:t>
      </w:r>
      <w:r w:rsidR="00AE4935">
        <w:rPr>
          <w:szCs w:val="24"/>
          <w:lang w:val="bg-BG"/>
        </w:rPr>
        <w:t>„</w:t>
      </w:r>
      <w:r w:rsidR="00877B9A" w:rsidRPr="00877B9A">
        <w:rPr>
          <w:szCs w:val="24"/>
          <w:lang w:val="bg-BG"/>
        </w:rPr>
        <w:t>Образование и учене през целия живот</w:t>
      </w:r>
      <w:r w:rsidR="00AE4935">
        <w:rPr>
          <w:szCs w:val="24"/>
          <w:lang w:val="bg-BG"/>
        </w:rPr>
        <w:t>“</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1ED5DA0F" w14:textId="77777777" w:rsidR="006740A5" w:rsidRPr="006740A5" w:rsidRDefault="006740A5" w:rsidP="00D813A7">
      <w:pPr>
        <w:jc w:val="both"/>
        <w:rPr>
          <w:szCs w:val="24"/>
          <w:lang w:val="bg-BG"/>
        </w:rPr>
      </w:pPr>
    </w:p>
    <w:p w14:paraId="0D1B3C4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68E5416B" w14:textId="77777777" w:rsidR="00B423AD" w:rsidRPr="008277DD" w:rsidRDefault="00B423AD" w:rsidP="00D813A7">
      <w:pPr>
        <w:ind w:left="426"/>
        <w:jc w:val="both"/>
        <w:rPr>
          <w:szCs w:val="24"/>
          <w:lang w:val="bg-BG"/>
        </w:rPr>
      </w:pPr>
      <w:r w:rsidRPr="008277DD">
        <w:rPr>
          <w:szCs w:val="24"/>
          <w:lang w:val="bg-BG"/>
        </w:rPr>
        <w:t>а) на стойност…….;</w:t>
      </w:r>
    </w:p>
    <w:p w14:paraId="3E0B91D8"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5CE6DB7E" w14:textId="7AFAD878" w:rsidR="00B423AD" w:rsidRDefault="00B423AD" w:rsidP="00D813A7">
      <w:pPr>
        <w:ind w:left="426"/>
        <w:jc w:val="both"/>
        <w:rPr>
          <w:szCs w:val="24"/>
          <w:lang w:val="bg-BG"/>
        </w:rPr>
      </w:pPr>
      <w:r w:rsidRPr="008277DD">
        <w:rPr>
          <w:szCs w:val="24"/>
          <w:lang w:val="bg-BG"/>
        </w:rPr>
        <w:t xml:space="preserve">в) </w:t>
      </w:r>
      <w:r w:rsidR="00E443EF">
        <w:rPr>
          <w:szCs w:val="24"/>
          <w:lang w:val="bg-BG"/>
        </w:rPr>
        <w:t>с индикатори за изпълнение……….;</w:t>
      </w:r>
    </w:p>
    <w:p w14:paraId="26878CB8" w14:textId="3962D21F" w:rsidR="00E443EF" w:rsidRPr="00E443EF" w:rsidRDefault="00E443EF" w:rsidP="00E443EF">
      <w:pPr>
        <w:ind w:left="426"/>
        <w:jc w:val="both"/>
        <w:rPr>
          <w:szCs w:val="24"/>
          <w:lang w:val="bg-BG"/>
        </w:rPr>
      </w:pPr>
      <w:r>
        <w:rPr>
          <w:szCs w:val="24"/>
          <w:lang w:val="bg-BG"/>
        </w:rPr>
        <w:t>г</w:t>
      </w:r>
      <w:r w:rsidRPr="00E443EF">
        <w:rPr>
          <w:szCs w:val="24"/>
          <w:lang w:val="bg-BG"/>
        </w:rPr>
        <w:t>)</w:t>
      </w:r>
      <w:r>
        <w:rPr>
          <w:szCs w:val="24"/>
          <w:lang w:val="bg-BG"/>
        </w:rPr>
        <w:t xml:space="preserve"> </w:t>
      </w:r>
      <w:r w:rsidRPr="008277DD">
        <w:rPr>
          <w:szCs w:val="24"/>
          <w:lang w:val="bg-BG"/>
        </w:rPr>
        <w:t xml:space="preserve">с индикатори за </w:t>
      </w:r>
      <w:r>
        <w:rPr>
          <w:szCs w:val="24"/>
          <w:lang w:val="bg-BG"/>
        </w:rPr>
        <w:t>резултат</w:t>
      </w:r>
      <w:r w:rsidRPr="008277DD">
        <w:rPr>
          <w:szCs w:val="24"/>
          <w:lang w:val="bg-BG"/>
        </w:rPr>
        <w:t>……….</w:t>
      </w:r>
    </w:p>
    <w:p w14:paraId="1F7F4A51" w14:textId="77777777" w:rsidR="00FF09C2" w:rsidRPr="008277DD" w:rsidRDefault="00FF09C2" w:rsidP="00D813A7">
      <w:pPr>
        <w:ind w:left="567" w:hanging="567"/>
        <w:jc w:val="both"/>
        <w:rPr>
          <w:szCs w:val="24"/>
          <w:lang w:val="bg-BG"/>
        </w:rPr>
      </w:pPr>
    </w:p>
    <w:p w14:paraId="0DE56396" w14:textId="5ECB8C19"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в</w:t>
      </w:r>
      <w:r w:rsidR="008277DD" w:rsidRPr="00137B57">
        <w:rPr>
          <w:lang w:val="bg-BG"/>
        </w:rPr>
        <w:t xml:space="preserve"> </w:t>
      </w:r>
      <w:r w:rsidR="008277DD" w:rsidRPr="008277DD">
        <w:rPr>
          <w:szCs w:val="24"/>
          <w:lang w:val="bg-BG"/>
        </w:rPr>
        <w:t xml:space="preserve">чл. </w:t>
      </w:r>
      <w:r w:rsidR="008B3922">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342A17EE" w14:textId="77777777" w:rsidR="0081714E" w:rsidRPr="008277DD" w:rsidRDefault="0081714E" w:rsidP="00D813A7">
      <w:pPr>
        <w:ind w:left="567" w:hanging="567"/>
        <w:jc w:val="both"/>
        <w:rPr>
          <w:szCs w:val="24"/>
          <w:lang w:val="bg-BG"/>
        </w:rPr>
      </w:pPr>
    </w:p>
    <w:p w14:paraId="4DE4E645" w14:textId="24B5136C"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w:t>
      </w:r>
      <w:r w:rsidR="00652102" w:rsidRPr="007A7A75">
        <w:rPr>
          <w:szCs w:val="24"/>
          <w:lang w:val="bg-BG"/>
        </w:rPr>
        <w:t xml:space="preserve">от </w:t>
      </w:r>
      <w:r w:rsidR="00877B9A" w:rsidRPr="007A7A75">
        <w:rPr>
          <w:szCs w:val="24"/>
          <w:lang w:val="bg-BG"/>
        </w:rPr>
        <w:t xml:space="preserve">31 </w:t>
      </w:r>
      <w:r w:rsidR="00647D84">
        <w:rPr>
          <w:szCs w:val="24"/>
          <w:lang w:val="bg-BG"/>
        </w:rPr>
        <w:t>октомври</w:t>
      </w:r>
      <w:r w:rsidR="00877B9A" w:rsidRPr="007A7A75">
        <w:rPr>
          <w:szCs w:val="24"/>
          <w:lang w:val="bg-BG"/>
        </w:rPr>
        <w:t xml:space="preserve"> 202</w:t>
      </w:r>
      <w:r w:rsidR="00C10B39">
        <w:rPr>
          <w:szCs w:val="24"/>
          <w:lang w:val="bg-BG"/>
        </w:rPr>
        <w:t>3</w:t>
      </w:r>
      <w:r w:rsidR="00877B9A" w:rsidRPr="007A7A75">
        <w:rPr>
          <w:szCs w:val="24"/>
          <w:lang w:val="bg-BG"/>
        </w:rPr>
        <w:t xml:space="preserve"> г.</w:t>
      </w:r>
    </w:p>
    <w:p w14:paraId="6162B29E" w14:textId="77777777" w:rsidR="00C80B44" w:rsidRPr="008277DD" w:rsidRDefault="00C80B44" w:rsidP="00D813A7">
      <w:pPr>
        <w:ind w:left="567" w:hanging="567"/>
        <w:jc w:val="both"/>
        <w:rPr>
          <w:szCs w:val="24"/>
          <w:lang w:val="bg-BG"/>
        </w:rPr>
      </w:pPr>
    </w:p>
    <w:p w14:paraId="226B312A" w14:textId="738595BC" w:rsidR="00C80B44" w:rsidRPr="008277DD" w:rsidRDefault="006176B2" w:rsidP="00D813A7">
      <w:pPr>
        <w:ind w:left="567" w:hanging="567"/>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w:t>
      </w:r>
      <w:r w:rsidR="00F05FC5">
        <w:rPr>
          <w:szCs w:val="24"/>
          <w:lang w:val="bg-BG"/>
        </w:rPr>
        <w:t xml:space="preserve">……………………… </w:t>
      </w:r>
      <w:r w:rsidR="00C80B44" w:rsidRPr="008277DD">
        <w:rPr>
          <w:szCs w:val="24"/>
          <w:lang w:val="bg-BG"/>
        </w:rPr>
        <w:t xml:space="preserve">(посочва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CC3842">
        <w:rPr>
          <w:szCs w:val="24"/>
          <w:lang w:val="bg-BG"/>
        </w:rPr>
        <w:t>……………</w:t>
      </w:r>
      <w:r w:rsidR="000F6119">
        <w:rPr>
          <w:szCs w:val="24"/>
          <w:lang w:val="bg-BG"/>
        </w:rPr>
        <w:t xml:space="preserve"> </w:t>
      </w:r>
      <w:r w:rsidR="00CC3842" w:rsidRPr="00CC3842">
        <w:rPr>
          <w:szCs w:val="24"/>
          <w:lang w:val="bg-BG"/>
        </w:rPr>
        <w:t>(</w:t>
      </w:r>
      <w:r w:rsidR="00CC3842">
        <w:rPr>
          <w:szCs w:val="24"/>
          <w:lang w:val="bg-BG"/>
        </w:rPr>
        <w:t xml:space="preserve">посочва се </w:t>
      </w:r>
      <w:r w:rsidR="000F6119">
        <w:rPr>
          <w:szCs w:val="24"/>
          <w:lang w:val="bg-BG"/>
        </w:rPr>
        <w:t>акт</w:t>
      </w:r>
      <w:r w:rsidR="00CC3842">
        <w:rPr>
          <w:szCs w:val="24"/>
          <w:lang w:val="bg-BG"/>
        </w:rPr>
        <w:t>а</w:t>
      </w:r>
      <w:r w:rsidR="000F6119">
        <w:rPr>
          <w:szCs w:val="24"/>
          <w:lang w:val="bg-BG"/>
        </w:rPr>
        <w:t xml:space="preserve"> за утвърждаване на насоките</w:t>
      </w:r>
      <w:r w:rsidR="00CC3842" w:rsidRPr="00CC3842">
        <w:rPr>
          <w:szCs w:val="24"/>
          <w:lang w:val="bg-BG"/>
        </w:rPr>
        <w:t>)</w:t>
      </w:r>
      <w:r w:rsidR="000F6119">
        <w:rPr>
          <w:szCs w:val="24"/>
          <w:lang w:val="bg-BG"/>
        </w:rPr>
        <w:t xml:space="preserve"> </w:t>
      </w:r>
      <w:r w:rsidR="00C80B44" w:rsidRPr="008277DD">
        <w:rPr>
          <w:szCs w:val="24"/>
          <w:lang w:val="bg-BG"/>
        </w:rPr>
        <w:t>и клаузите на настоящия договор.</w:t>
      </w:r>
    </w:p>
    <w:p w14:paraId="0549E2F7" w14:textId="77777777" w:rsidR="00FF09C2" w:rsidRPr="008277DD" w:rsidRDefault="00FF09C2" w:rsidP="00D813A7">
      <w:pPr>
        <w:jc w:val="both"/>
        <w:rPr>
          <w:szCs w:val="24"/>
          <w:u w:val="single"/>
          <w:lang w:val="bg-BG"/>
        </w:rPr>
      </w:pPr>
    </w:p>
    <w:p w14:paraId="7E94D4E0"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2EB78997" w14:textId="77777777" w:rsidR="00FF09C2" w:rsidRPr="008277DD" w:rsidRDefault="00FF09C2" w:rsidP="00D813A7">
      <w:pPr>
        <w:jc w:val="both"/>
        <w:rPr>
          <w:szCs w:val="24"/>
          <w:lang w:val="bg-BG"/>
        </w:rPr>
      </w:pPr>
    </w:p>
    <w:p w14:paraId="52263534" w14:textId="09B403C1" w:rsidR="00FF09C2" w:rsidRPr="008277DD" w:rsidRDefault="006A3F4D" w:rsidP="00D813A7">
      <w:pPr>
        <w:ind w:left="567" w:hanging="567"/>
        <w:jc w:val="both"/>
        <w:rPr>
          <w:szCs w:val="24"/>
          <w:lang w:val="bg-BG"/>
        </w:rPr>
      </w:pPr>
      <w:r>
        <w:rPr>
          <w:szCs w:val="24"/>
          <w:lang w:val="bg-BG"/>
        </w:rPr>
        <w:lastRenderedPageBreak/>
        <w:t>2</w:t>
      </w:r>
      <w:r w:rsidR="00FF09C2" w:rsidRPr="008277DD">
        <w:rPr>
          <w:szCs w:val="24"/>
          <w:lang w:val="bg-BG"/>
        </w:rPr>
        <w:t>.1</w:t>
      </w:r>
      <w:r w:rsidR="00FF09C2" w:rsidRPr="008277DD">
        <w:rPr>
          <w:szCs w:val="24"/>
          <w:lang w:val="bg-BG"/>
        </w:rPr>
        <w:tab/>
        <w:t>Максималния</w:t>
      </w:r>
      <w:r w:rsidR="00877B9A">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1ED3F372" w14:textId="77777777" w:rsidR="00FF09C2" w:rsidRPr="008277DD" w:rsidRDefault="00FF09C2" w:rsidP="00D813A7">
      <w:pPr>
        <w:ind w:left="567" w:hanging="567"/>
        <w:jc w:val="both"/>
        <w:rPr>
          <w:szCs w:val="24"/>
          <w:lang w:val="bg-BG"/>
        </w:rPr>
      </w:pPr>
    </w:p>
    <w:p w14:paraId="442F10F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CA9ADB0" w14:textId="77777777" w:rsidR="00FF09C2" w:rsidRPr="008277DD" w:rsidRDefault="00FF09C2" w:rsidP="00D813A7">
      <w:pPr>
        <w:ind w:left="567" w:hanging="567"/>
        <w:jc w:val="both"/>
        <w:rPr>
          <w:szCs w:val="24"/>
          <w:lang w:val="bg-BG"/>
        </w:rPr>
      </w:pPr>
    </w:p>
    <w:p w14:paraId="7479255B"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Окончателната сума на пре</w:t>
      </w:r>
      <w:r w:rsidR="00FF09C2" w:rsidRPr="008277DD">
        <w:rPr>
          <w:szCs w:val="24"/>
          <w:lang w:val="bg-BG"/>
        </w:rPr>
        <w:t xml:space="preserve">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669B0DE4" w14:textId="77777777" w:rsidR="00FF09C2" w:rsidRPr="008277DD" w:rsidRDefault="00FF09C2" w:rsidP="00D813A7">
      <w:pPr>
        <w:ind w:left="567" w:hanging="567"/>
        <w:jc w:val="both"/>
        <w:rPr>
          <w:b/>
          <w:szCs w:val="24"/>
          <w:lang w:val="bg-BG"/>
        </w:rPr>
      </w:pPr>
      <w:r w:rsidRPr="008277DD">
        <w:rPr>
          <w:szCs w:val="24"/>
          <w:lang w:val="bg-BG"/>
        </w:rPr>
        <w:t xml:space="preserve"> </w:t>
      </w:r>
    </w:p>
    <w:p w14:paraId="6570CB27"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332E8384" w14:textId="77777777" w:rsidR="00FF09C2" w:rsidRPr="008277DD" w:rsidRDefault="00FF09C2" w:rsidP="00D813A7">
      <w:pPr>
        <w:jc w:val="both"/>
        <w:rPr>
          <w:b/>
          <w:szCs w:val="24"/>
          <w:lang w:val="bg-BG"/>
        </w:rPr>
      </w:pPr>
    </w:p>
    <w:p w14:paraId="1A782B75"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0F27EC71"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9A662BA" w14:textId="77777777"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4F262B79"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 xml:space="preserve">по образец съгласно Ръководството за изпълнение на административни </w:t>
      </w:r>
      <w:r w:rsidR="004049DF" w:rsidRPr="004049DF">
        <w:rPr>
          <w:szCs w:val="24"/>
          <w:lang w:val="bg-BG"/>
        </w:rPr>
        <w:t>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065E99C0" w14:textId="77777777" w:rsidR="00FF09C2" w:rsidRPr="008277DD" w:rsidRDefault="00FF09C2" w:rsidP="006176B2">
      <w:pPr>
        <w:ind w:left="567" w:hanging="567"/>
        <w:jc w:val="both"/>
        <w:rPr>
          <w:szCs w:val="24"/>
          <w:lang w:val="bg-BG"/>
        </w:rPr>
      </w:pPr>
      <w:r w:rsidRPr="008277DD">
        <w:rPr>
          <w:szCs w:val="24"/>
          <w:lang w:val="bg-BG"/>
        </w:rPr>
        <w:tab/>
      </w:r>
    </w:p>
    <w:p w14:paraId="763D1797" w14:textId="26D084B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9C6465">
        <w:rPr>
          <w:szCs w:val="24"/>
          <w:lang w:val="bg-BG"/>
        </w:rPr>
        <w:t xml:space="preserve">като отпуска лимит по </w:t>
      </w:r>
      <w:proofErr w:type="spellStart"/>
      <w:r w:rsidR="009C6465">
        <w:rPr>
          <w:szCs w:val="24"/>
          <w:lang w:val="bg-BG"/>
        </w:rPr>
        <w:t>десетразрядния</w:t>
      </w:r>
      <w:proofErr w:type="spellEnd"/>
      <w:r w:rsidR="009C6465">
        <w:rPr>
          <w:szCs w:val="24"/>
          <w:lang w:val="bg-BG"/>
        </w:rPr>
        <w:t xml:space="preserve"> код на бенефициента в СЕБРА</w:t>
      </w:r>
      <w:r w:rsidR="00FF09C2" w:rsidRPr="008277DD">
        <w:rPr>
          <w:szCs w:val="24"/>
          <w:lang w:val="bg-BG"/>
        </w:rPr>
        <w:t>.</w:t>
      </w:r>
      <w:r w:rsidR="00FF09C2" w:rsidRPr="008277DD">
        <w:t xml:space="preserve"> </w:t>
      </w:r>
    </w:p>
    <w:p w14:paraId="20BEE894" w14:textId="77777777" w:rsidR="00FF09C2" w:rsidRPr="008277DD" w:rsidRDefault="00FF09C2" w:rsidP="00D813A7">
      <w:pPr>
        <w:jc w:val="both"/>
        <w:rPr>
          <w:szCs w:val="24"/>
          <w:lang w:val="bg-BG"/>
        </w:rPr>
      </w:pPr>
    </w:p>
    <w:p w14:paraId="56ED3ED2" w14:textId="0C0FF5CD"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w:t>
      </w:r>
      <w:r w:rsidR="00CC3842">
        <w:rPr>
          <w:szCs w:val="24"/>
          <w:lang w:val="bg-BG"/>
        </w:rPr>
        <w:t>от</w:t>
      </w:r>
      <w:r w:rsidR="00FF09C2" w:rsidRPr="008277DD">
        <w:rPr>
          <w:szCs w:val="24"/>
          <w:lang w:val="bg-BG"/>
        </w:rPr>
        <w:t xml:space="preserve">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w:t>
      </w:r>
      <w:r w:rsidR="00B700E8">
        <w:rPr>
          <w:szCs w:val="24"/>
          <w:lang w:val="bg-BG"/>
        </w:rPr>
        <w:t>,</w:t>
      </w:r>
      <w:r w:rsidR="00FF09C2" w:rsidRPr="008277DD">
        <w:rPr>
          <w:szCs w:val="24"/>
          <w:lang w:val="bg-BG"/>
        </w:rPr>
        <w:t xml:space="preserve">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668FDBF3" w14:textId="77777777" w:rsidR="00FF09C2" w:rsidRPr="008277DD" w:rsidRDefault="00FF09C2" w:rsidP="00D813A7">
      <w:pPr>
        <w:jc w:val="both"/>
        <w:rPr>
          <w:szCs w:val="24"/>
          <w:lang w:val="bg-BG"/>
        </w:rPr>
      </w:pPr>
    </w:p>
    <w:p w14:paraId="37F5D511" w14:textId="2EBCDC54"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 xml:space="preserve">извършват въз основа на искане на бенефициента и при наличие на физически </w:t>
      </w:r>
      <w:r w:rsidR="00801011">
        <w:rPr>
          <w:szCs w:val="24"/>
          <w:lang w:val="bg-BG"/>
        </w:rPr>
        <w:t>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700E8">
        <w:rPr>
          <w:szCs w:val="24"/>
          <w:lang w:val="bg-BG"/>
        </w:rPr>
        <w:t xml:space="preserve"> (</w:t>
      </w:r>
      <w:r w:rsidR="00B700E8" w:rsidRPr="00B700E8">
        <w:rPr>
          <w:szCs w:val="24"/>
          <w:lang w:val="bg-BG"/>
        </w:rPr>
        <w:t>Наредба Н-3 от 22.05.2018 г.</w:t>
      </w:r>
      <w:r w:rsidR="00B700E8">
        <w:rPr>
          <w:szCs w:val="24"/>
          <w:lang w:val="bg-BG"/>
        </w:rPr>
        <w:t>)</w:t>
      </w:r>
      <w:r w:rsidR="0082275E" w:rsidRPr="00B700E8">
        <w:rPr>
          <w:szCs w:val="24"/>
          <w:lang w:val="bg-BG"/>
        </w:rPr>
        <w:t>.</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6CFBB435" w14:textId="77777777" w:rsidR="009B1A51" w:rsidRDefault="009B1A51" w:rsidP="00D813A7">
      <w:pPr>
        <w:ind w:left="567" w:hanging="567"/>
        <w:jc w:val="both"/>
        <w:rPr>
          <w:szCs w:val="24"/>
          <w:lang w:val="bg-BG"/>
        </w:rPr>
      </w:pPr>
    </w:p>
    <w:p w14:paraId="0F3D3697" w14:textId="77777777" w:rsidR="00FB297B" w:rsidRPr="000562A5" w:rsidRDefault="00FB297B" w:rsidP="00D813A7">
      <w:pPr>
        <w:ind w:left="567" w:hanging="567"/>
        <w:jc w:val="both"/>
        <w:rPr>
          <w:szCs w:val="24"/>
          <w:lang w:val="bg-BG"/>
        </w:rPr>
      </w:pPr>
      <w:r w:rsidRPr="000562A5">
        <w:rPr>
          <w:szCs w:val="24"/>
          <w:lang w:val="bg-BG"/>
        </w:rPr>
        <w:t>3.3.1.</w:t>
      </w:r>
      <w:r w:rsidR="009B1A51" w:rsidRPr="000562A5">
        <w:rPr>
          <w:szCs w:val="24"/>
          <w:lang w:val="bg-BG"/>
        </w:rPr>
        <w:t xml:space="preserve"> стандартна таблица на разходите за единица продукт</w:t>
      </w:r>
      <w:r w:rsidR="00CB0146" w:rsidRPr="000562A5">
        <w:rPr>
          <w:szCs w:val="24"/>
          <w:lang w:val="bg-BG"/>
        </w:rPr>
        <w:t>;</w:t>
      </w:r>
      <w:r w:rsidR="009B1A51" w:rsidRPr="000562A5">
        <w:rPr>
          <w:szCs w:val="24"/>
          <w:lang w:val="bg-BG"/>
        </w:rPr>
        <w:t xml:space="preserve"> </w:t>
      </w:r>
    </w:p>
    <w:p w14:paraId="3A63F089" w14:textId="77777777" w:rsidR="009B1A51" w:rsidRPr="000562A5" w:rsidRDefault="009B1A51" w:rsidP="00D813A7">
      <w:pPr>
        <w:ind w:left="567" w:hanging="567"/>
        <w:jc w:val="both"/>
        <w:rPr>
          <w:szCs w:val="24"/>
          <w:lang w:val="bg-BG"/>
        </w:rPr>
      </w:pPr>
    </w:p>
    <w:p w14:paraId="097B9ADA" w14:textId="201212CF" w:rsidR="009B1A51" w:rsidRDefault="00CB0146" w:rsidP="00D813A7">
      <w:pPr>
        <w:ind w:left="567" w:hanging="567"/>
        <w:jc w:val="both"/>
        <w:rPr>
          <w:szCs w:val="24"/>
          <w:lang w:val="bg-BG"/>
        </w:rPr>
      </w:pPr>
      <w:r>
        <w:rPr>
          <w:szCs w:val="24"/>
          <w:lang w:val="bg-BG"/>
        </w:rPr>
        <w:t>3.3.2.</w:t>
      </w:r>
      <w:r w:rsidR="00BE4439">
        <w:rPr>
          <w:szCs w:val="24"/>
          <w:lang w:val="bg-BG"/>
        </w:rPr>
        <w:t xml:space="preserve"> </w:t>
      </w:r>
      <w:r>
        <w:rPr>
          <w:szCs w:val="24"/>
          <w:lang w:val="bg-BG"/>
        </w:rPr>
        <w:t>възстановяване на действително направени и платени допустими разходи</w:t>
      </w:r>
    </w:p>
    <w:p w14:paraId="65F06520" w14:textId="77777777" w:rsidR="00CB0146" w:rsidRDefault="00CB0146" w:rsidP="00D813A7">
      <w:pPr>
        <w:ind w:left="567" w:hanging="567"/>
        <w:jc w:val="both"/>
        <w:rPr>
          <w:szCs w:val="24"/>
          <w:lang w:val="bg-BG"/>
        </w:rPr>
      </w:pPr>
    </w:p>
    <w:p w14:paraId="526464D9" w14:textId="77777777" w:rsidR="00CB0146" w:rsidRDefault="00CB0146" w:rsidP="00D813A7">
      <w:pPr>
        <w:ind w:left="567" w:hanging="567"/>
        <w:jc w:val="both"/>
        <w:rPr>
          <w:szCs w:val="24"/>
          <w:lang w:val="bg-BG"/>
        </w:rPr>
      </w:pPr>
      <w:r>
        <w:rPr>
          <w:szCs w:val="24"/>
          <w:lang w:val="bg-BG"/>
        </w:rPr>
        <w:t>и</w:t>
      </w:r>
    </w:p>
    <w:p w14:paraId="707DCC12" w14:textId="77777777" w:rsidR="009B1A51" w:rsidRDefault="009B1A51" w:rsidP="00D813A7">
      <w:pPr>
        <w:ind w:left="567" w:hanging="567"/>
        <w:jc w:val="both"/>
        <w:rPr>
          <w:szCs w:val="24"/>
          <w:lang w:val="bg-BG"/>
        </w:rPr>
      </w:pPr>
    </w:p>
    <w:p w14:paraId="53097404" w14:textId="79DE5C16" w:rsidR="009B1A51" w:rsidRPr="008277DD" w:rsidRDefault="00CB0146" w:rsidP="00D813A7">
      <w:pPr>
        <w:ind w:left="567" w:hanging="567"/>
        <w:jc w:val="both"/>
        <w:rPr>
          <w:szCs w:val="24"/>
          <w:lang w:val="bg-BG"/>
        </w:rPr>
      </w:pPr>
      <w:r>
        <w:rPr>
          <w:szCs w:val="24"/>
          <w:lang w:val="bg-BG"/>
        </w:rPr>
        <w:t>3.3.3</w:t>
      </w:r>
      <w:r w:rsidR="009B1A51">
        <w:rPr>
          <w:szCs w:val="24"/>
          <w:lang w:val="bg-BG"/>
        </w:rPr>
        <w:t>.</w:t>
      </w:r>
      <w:r w:rsidR="009B1A51" w:rsidRPr="000562A5">
        <w:rPr>
          <w:szCs w:val="24"/>
          <w:lang w:val="bg-BG"/>
        </w:rPr>
        <w:t xml:space="preserve"> финансиране с единна ставка, прилагана към допустимите преки разходи.</w:t>
      </w:r>
    </w:p>
    <w:p w14:paraId="2CB49EB6" w14:textId="77777777" w:rsidR="00FF09C2" w:rsidRPr="008277DD" w:rsidRDefault="00FF09C2" w:rsidP="00D813A7">
      <w:pPr>
        <w:autoSpaceDE w:val="0"/>
        <w:ind w:left="1437"/>
        <w:jc w:val="both"/>
        <w:rPr>
          <w:szCs w:val="24"/>
          <w:lang w:val="bg-BG"/>
        </w:rPr>
      </w:pPr>
    </w:p>
    <w:p w14:paraId="28397D1E" w14:textId="77777777" w:rsidR="00335D2D" w:rsidRDefault="00666643" w:rsidP="00DF66F0">
      <w:pPr>
        <w:ind w:left="567" w:hanging="567"/>
        <w:jc w:val="both"/>
        <w:rPr>
          <w:szCs w:val="24"/>
          <w:lang w:val="bg-BG"/>
        </w:rPr>
      </w:pPr>
      <w:r>
        <w:rPr>
          <w:szCs w:val="24"/>
          <w:lang w:val="bg-BG"/>
        </w:rPr>
        <w:lastRenderedPageBreak/>
        <w:t>3</w:t>
      </w:r>
      <w:r w:rsidR="00FF09C2" w:rsidRPr="008277DD">
        <w:rPr>
          <w:szCs w:val="24"/>
          <w:lang w:val="bg-BG"/>
        </w:rPr>
        <w:t xml:space="preserve">.4. </w:t>
      </w:r>
      <w:r w:rsidR="00FF09C2" w:rsidRPr="008277DD">
        <w:rPr>
          <w:szCs w:val="24"/>
          <w:lang w:val="bg-BG"/>
        </w:rPr>
        <w:tab/>
      </w:r>
      <w:r w:rsidR="0030253F" w:rsidRPr="0030253F">
        <w:rPr>
          <w:szCs w:val="24"/>
          <w:lang w:val="bg-BG"/>
        </w:rPr>
        <w:t xml:space="preserve">Управляващият орган извършва </w:t>
      </w:r>
      <w:r w:rsidR="0030253F" w:rsidRPr="0030253F">
        <w:rPr>
          <w:szCs w:val="24"/>
          <w:lang w:val="bg-BG"/>
        </w:rPr>
        <w:t>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4081A8F0" w14:textId="6CA73C0D" w:rsidR="000215A1" w:rsidRDefault="00335D2D" w:rsidP="00335D2D">
      <w:pPr>
        <w:ind w:left="567"/>
        <w:jc w:val="both"/>
        <w:rPr>
          <w:szCs w:val="24"/>
          <w:lang w:val="bg-BG"/>
        </w:rPr>
      </w:pPr>
      <w:r w:rsidRPr="0030253F">
        <w:rPr>
          <w:szCs w:val="24"/>
          <w:lang w:val="bg-BG"/>
        </w:rPr>
        <w:t>В случай че не се верифицира пълния</w:t>
      </w:r>
      <w:r w:rsidR="00B700E8">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493ACC23" w14:textId="77777777" w:rsidR="000215A1" w:rsidRDefault="000215A1" w:rsidP="000215A1">
      <w:pPr>
        <w:ind w:left="567"/>
        <w:jc w:val="both"/>
        <w:rPr>
          <w:szCs w:val="24"/>
          <w:lang w:val="bg-BG"/>
        </w:rPr>
      </w:pPr>
    </w:p>
    <w:p w14:paraId="6FB64975" w14:textId="66B7B4E2"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w:t>
      </w:r>
      <w:r w:rsidR="00E443EF">
        <w:rPr>
          <w:szCs w:val="24"/>
          <w:lang w:val="bg-BG"/>
        </w:rPr>
        <w:t>,</w:t>
      </w:r>
      <w:r w:rsidR="00FF09C2" w:rsidRPr="008277DD">
        <w:rPr>
          <w:szCs w:val="24"/>
          <w:lang w:val="bg-BG"/>
        </w:rPr>
        <w:t xml:space="preserve"> </w:t>
      </w:r>
      <w:r w:rsidR="00E443EF" w:rsidRPr="00A250A3">
        <w:rPr>
          <w:lang w:val="bg-BG"/>
        </w:rPr>
        <w:t>подадено чрез ИСУН 2020</w:t>
      </w:r>
      <w:r w:rsidR="00E443EF" w:rsidRPr="00137B57">
        <w:rPr>
          <w:lang w:val="bg-BG"/>
        </w:rPr>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3F2CF92D" w14:textId="77777777" w:rsidR="00335D2D" w:rsidRDefault="00335D2D" w:rsidP="00335D2D">
      <w:pPr>
        <w:ind w:left="567"/>
        <w:jc w:val="both"/>
        <w:rPr>
          <w:szCs w:val="24"/>
          <w:lang w:val="bg-BG"/>
        </w:rPr>
      </w:pPr>
    </w:p>
    <w:p w14:paraId="3B600DF0"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F037AD0" w14:textId="77777777" w:rsidR="00FF09C2" w:rsidRPr="008277DD" w:rsidRDefault="00FF09C2" w:rsidP="00D813A7">
      <w:pPr>
        <w:tabs>
          <w:tab w:val="left" w:pos="1260"/>
        </w:tabs>
        <w:autoSpaceDE w:val="0"/>
        <w:jc w:val="both"/>
        <w:rPr>
          <w:szCs w:val="24"/>
          <w:lang w:val="bg-BG"/>
        </w:rPr>
      </w:pPr>
    </w:p>
    <w:p w14:paraId="738B7A77" w14:textId="20D2673D"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9C6465" w:rsidRPr="007C2AF3">
        <w:rPr>
          <w:szCs w:val="24"/>
          <w:lang w:val="bg-BG"/>
        </w:rPr>
        <w:t>95</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48E61FA4" w14:textId="77777777" w:rsidR="00FF09C2" w:rsidRPr="008277DD" w:rsidRDefault="00FF09C2" w:rsidP="00D813A7">
      <w:pPr>
        <w:ind w:left="567" w:hanging="567"/>
        <w:jc w:val="both"/>
        <w:rPr>
          <w:szCs w:val="24"/>
          <w:lang w:val="bg-BG"/>
        </w:rPr>
      </w:pPr>
    </w:p>
    <w:p w14:paraId="3F58AC85" w14:textId="42CF5DC3"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47DF5145" w14:textId="77777777" w:rsidR="00FF09C2" w:rsidRPr="008277DD" w:rsidRDefault="00FF09C2" w:rsidP="00D813A7">
      <w:pPr>
        <w:jc w:val="both"/>
        <w:rPr>
          <w:szCs w:val="24"/>
          <w:lang w:val="bg-BG"/>
        </w:rPr>
      </w:pPr>
    </w:p>
    <w:p w14:paraId="25DCDF83" w14:textId="284CCA13" w:rsidR="00B700E8"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sidRPr="000562A5">
        <w:rPr>
          <w:szCs w:val="24"/>
          <w:lang w:val="bg-BG"/>
        </w:rPr>
        <w:t>К</w:t>
      </w:r>
      <w:r w:rsidR="00FF09C2" w:rsidRPr="000562A5">
        <w:rPr>
          <w:szCs w:val="24"/>
          <w:lang w:val="bg-BG"/>
        </w:rPr>
        <w:t>огато извършени</w:t>
      </w:r>
      <w:r w:rsidR="00B700E8" w:rsidRPr="00137B57">
        <w:t xml:space="preserve"> </w:t>
      </w:r>
      <w:r w:rsidR="00B700E8" w:rsidRPr="000562A5">
        <w:rPr>
          <w:szCs w:val="24"/>
          <w:lang w:val="bg-BG"/>
        </w:rPr>
        <w:t>от Бенефициента</w:t>
      </w:r>
      <w:r w:rsidR="00FF09C2" w:rsidRPr="000562A5">
        <w:rPr>
          <w:szCs w:val="24"/>
          <w:lang w:val="bg-BG"/>
        </w:rPr>
        <w:t xml:space="preserve"> и верифицирани разходи</w:t>
      </w:r>
      <w:r w:rsidR="000562A5" w:rsidRPr="000562A5">
        <w:rPr>
          <w:szCs w:val="24"/>
          <w:lang w:val="bg-BG"/>
        </w:rPr>
        <w:t xml:space="preserve"> </w:t>
      </w:r>
      <w:r w:rsidR="00B700E8" w:rsidRPr="000562A5">
        <w:rPr>
          <w:szCs w:val="24"/>
          <w:lang w:val="bg-BG"/>
        </w:rPr>
        <w:t>в</w:t>
      </w:r>
      <w:r w:rsidR="00FF09C2" w:rsidRPr="000562A5">
        <w:rPr>
          <w:szCs w:val="24"/>
          <w:lang w:val="bg-BG"/>
        </w:rPr>
        <w:t xml:space="preserve">последствие бъдат </w:t>
      </w:r>
      <w:r w:rsidR="007C2AF3">
        <w:rPr>
          <w:szCs w:val="24"/>
          <w:lang w:val="bg-BG"/>
        </w:rPr>
        <w:t>счетени</w:t>
      </w:r>
      <w:r w:rsidR="00FF09C2" w:rsidRPr="000562A5">
        <w:rPr>
          <w:szCs w:val="24"/>
          <w:lang w:val="bg-BG"/>
        </w:rPr>
        <w:t xml:space="preserve"> за недопустими от сертифициращ, одитиращ или друг контролиращ орган, то сумите по същите подлежат на </w:t>
      </w:r>
      <w:r w:rsidR="0082154A" w:rsidRPr="000562A5">
        <w:rPr>
          <w:szCs w:val="24"/>
          <w:lang w:val="bg-BG"/>
        </w:rPr>
        <w:t>възстановяване</w:t>
      </w:r>
      <w:r w:rsidR="00FF09C2" w:rsidRPr="000562A5">
        <w:rPr>
          <w:szCs w:val="24"/>
          <w:lang w:val="bg-BG"/>
        </w:rPr>
        <w:t>.</w:t>
      </w:r>
    </w:p>
    <w:p w14:paraId="1D6CFB26" w14:textId="55BD325A" w:rsidR="00FF09C2" w:rsidRPr="008277DD" w:rsidRDefault="00FF09C2" w:rsidP="00487E32">
      <w:pPr>
        <w:jc w:val="both"/>
        <w:rPr>
          <w:szCs w:val="24"/>
          <w:lang w:val="bg-BG"/>
        </w:rPr>
      </w:pPr>
    </w:p>
    <w:p w14:paraId="78EBA3DD" w14:textId="77777777" w:rsidR="00FF09C2"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02FA44EF" w14:textId="77777777" w:rsidR="000D293C" w:rsidRDefault="000D293C" w:rsidP="00D97183">
      <w:pPr>
        <w:jc w:val="both"/>
        <w:rPr>
          <w:szCs w:val="24"/>
          <w:lang w:val="bg-BG"/>
        </w:rPr>
      </w:pPr>
    </w:p>
    <w:p w14:paraId="56332AD0" w14:textId="24F0F247" w:rsidR="00FF09C2" w:rsidRDefault="002E125E" w:rsidP="00137B57">
      <w:pPr>
        <w:ind w:left="567" w:firstLine="60"/>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03FE4AEE" w14:textId="77777777" w:rsidR="0031675B" w:rsidRDefault="0031675B" w:rsidP="00D97183">
      <w:pPr>
        <w:jc w:val="both"/>
        <w:rPr>
          <w:szCs w:val="24"/>
          <w:lang w:val="bg-BG"/>
        </w:rPr>
      </w:pPr>
    </w:p>
    <w:p w14:paraId="4D8D3D04" w14:textId="77777777" w:rsidR="00FF09C2" w:rsidRPr="008277DD" w:rsidRDefault="00FF09C2" w:rsidP="00AC23C2">
      <w:pPr>
        <w:pStyle w:val="Text1"/>
        <w:spacing w:after="0"/>
        <w:jc w:val="both"/>
        <w:rPr>
          <w:b/>
          <w:szCs w:val="24"/>
          <w:lang w:val="bg-BG"/>
        </w:rPr>
      </w:pPr>
    </w:p>
    <w:p w14:paraId="3E6A90E7"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1945CE94" w14:textId="77777777" w:rsidR="00FF09C2" w:rsidRPr="008277DD" w:rsidRDefault="00FF09C2" w:rsidP="00D813A7">
      <w:pPr>
        <w:pStyle w:val="Text1"/>
        <w:spacing w:after="0"/>
        <w:ind w:left="0"/>
        <w:jc w:val="both"/>
        <w:rPr>
          <w:i/>
          <w:szCs w:val="24"/>
          <w:lang w:val="bg-BG"/>
        </w:rPr>
      </w:pPr>
    </w:p>
    <w:p w14:paraId="2612C362" w14:textId="08C59F77"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w:t>
      </w:r>
      <w:r w:rsidR="007C2AF3">
        <w:rPr>
          <w:szCs w:val="24"/>
          <w:lang w:val="bg-BG"/>
        </w:rPr>
        <w:t>пазва</w:t>
      </w:r>
      <w:r w:rsidR="00FF09C2" w:rsidRPr="008277DD">
        <w:rPr>
          <w:szCs w:val="24"/>
          <w:lang w:val="bg-BG"/>
        </w:rPr>
        <w:t>:</w:t>
      </w:r>
    </w:p>
    <w:p w14:paraId="38DE423F" w14:textId="77777777" w:rsidR="00FF09C2" w:rsidRPr="008277DD" w:rsidRDefault="00FF09C2" w:rsidP="00D813A7">
      <w:pPr>
        <w:pStyle w:val="Text1"/>
        <w:spacing w:after="0"/>
        <w:ind w:left="426" w:hanging="426"/>
        <w:jc w:val="both"/>
        <w:rPr>
          <w:szCs w:val="24"/>
          <w:lang w:val="bg-BG"/>
        </w:rPr>
      </w:pPr>
    </w:p>
    <w:p w14:paraId="6F0AA06A" w14:textId="77777777" w:rsidR="005B4165" w:rsidRDefault="005B4165" w:rsidP="005B4165">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386FAE91" w14:textId="77777777" w:rsidR="00DF43AC" w:rsidRDefault="00045252" w:rsidP="00137B57">
      <w:pPr>
        <w:pStyle w:val="Text1"/>
        <w:numPr>
          <w:ilvl w:val="0"/>
          <w:numId w:val="5"/>
        </w:numPr>
        <w:spacing w:after="0"/>
        <w:ind w:left="709" w:hanging="283"/>
        <w:jc w:val="both"/>
        <w:rPr>
          <w:szCs w:val="24"/>
          <w:lang w:val="bg-BG"/>
        </w:rPr>
      </w:pPr>
      <w:r w:rsidRPr="00DF43AC">
        <w:rPr>
          <w:szCs w:val="24"/>
          <w:lang w:val="bg-BG"/>
        </w:rPr>
        <w:lastRenderedPageBreak/>
        <w:t>Постановление № 162 на Министерския съвет от 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45DE2418" w14:textId="710DC5F1" w:rsidR="005B4165" w:rsidRPr="00DF43AC" w:rsidRDefault="00045252" w:rsidP="00137B57">
      <w:pPr>
        <w:pStyle w:val="Text1"/>
        <w:numPr>
          <w:ilvl w:val="0"/>
          <w:numId w:val="5"/>
        </w:numPr>
        <w:spacing w:after="0"/>
        <w:ind w:left="709" w:hanging="283"/>
        <w:jc w:val="both"/>
        <w:rPr>
          <w:szCs w:val="24"/>
          <w:lang w:val="bg-BG"/>
        </w:rPr>
      </w:pPr>
      <w:r w:rsidRPr="00DF43AC">
        <w:rPr>
          <w:szCs w:val="24"/>
          <w:lang w:val="bg-BG"/>
        </w:rPr>
        <w:t>Постановление № 189 на Министерския съвет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5B4165" w:rsidRPr="00DF43AC">
        <w:rPr>
          <w:szCs w:val="24"/>
          <w:lang w:val="bg-BG"/>
        </w:rPr>
        <w:t>;</w:t>
      </w:r>
    </w:p>
    <w:p w14:paraId="761B783E" w14:textId="5766EEF8"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r w:rsidR="00CC3842" w:rsidRPr="00CC3842">
        <w:rPr>
          <w:szCs w:val="24"/>
          <w:lang w:val="bg-BG"/>
        </w:rPr>
        <w:t xml:space="preserve"> </w:t>
      </w:r>
      <w:r w:rsidR="00CC3842"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p>
    <w:p w14:paraId="16E0E653" w14:textId="22EA76F0"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w:t>
      </w:r>
      <w:r w:rsidR="00045252">
        <w:rPr>
          <w:szCs w:val="24"/>
          <w:lang w:val="bg-BG"/>
        </w:rPr>
        <w:t xml:space="preserve">остановление </w:t>
      </w:r>
      <w:r w:rsidRPr="007867B3">
        <w:rPr>
          <w:szCs w:val="24"/>
          <w:lang w:val="bg-BG"/>
        </w:rPr>
        <w:t xml:space="preserve"> №  57 </w:t>
      </w:r>
      <w:r w:rsidR="00045252">
        <w:rPr>
          <w:szCs w:val="24"/>
          <w:lang w:val="bg-BG"/>
        </w:rPr>
        <w:t xml:space="preserve">на Министерския съвет </w:t>
      </w:r>
      <w:r w:rsidRPr="007867B3">
        <w:rPr>
          <w:szCs w:val="24"/>
          <w:lang w:val="bg-BG"/>
        </w:rPr>
        <w:t>от 28.03.2017 г.</w:t>
      </w:r>
      <w:r>
        <w:rPr>
          <w:szCs w:val="24"/>
          <w:lang w:val="bg-BG"/>
        </w:rPr>
        <w:t>;</w:t>
      </w:r>
    </w:p>
    <w:p w14:paraId="4CF0C51C"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4BC69D89" w14:textId="1AAB3E8E" w:rsidR="00FF09C2" w:rsidRPr="008277DD" w:rsidRDefault="00FF09C2" w:rsidP="0019377D">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w:t>
      </w:r>
      <w:r w:rsidR="00B20106">
        <w:rPr>
          <w:szCs w:val="24"/>
          <w:lang w:val="bg-BG"/>
        </w:rPr>
        <w:t>61</w:t>
      </w:r>
      <w:r w:rsidR="00B20106" w:rsidRPr="008277DD">
        <w:rPr>
          <w:szCs w:val="24"/>
          <w:lang w:val="bg-BG"/>
        </w:rPr>
        <w:t xml:space="preserve"> </w:t>
      </w:r>
      <w:r w:rsidRPr="008277DD">
        <w:rPr>
          <w:szCs w:val="24"/>
          <w:lang w:val="bg-BG"/>
        </w:rPr>
        <w:t xml:space="preserve">от Регламент (ЕО, </w:t>
      </w:r>
      <w:proofErr w:type="spellStart"/>
      <w:r w:rsidRPr="008277DD">
        <w:rPr>
          <w:szCs w:val="24"/>
          <w:lang w:val="bg-BG"/>
        </w:rPr>
        <w:t>Евратом</w:t>
      </w:r>
      <w:proofErr w:type="spellEnd"/>
      <w:r w:rsidRPr="008277DD">
        <w:rPr>
          <w:szCs w:val="24"/>
          <w:lang w:val="bg-BG"/>
        </w:rPr>
        <w:t xml:space="preserve">) </w:t>
      </w:r>
      <w:r w:rsidRPr="00116070">
        <w:rPr>
          <w:szCs w:val="24"/>
          <w:lang w:val="bg-BG"/>
        </w:rPr>
        <w:t xml:space="preserve">№ </w:t>
      </w:r>
      <w:r w:rsidR="0019377D" w:rsidRPr="00116070">
        <w:rPr>
          <w:szCs w:val="24"/>
          <w:lang w:val="bg-BG"/>
        </w:rPr>
        <w:t>2018</w:t>
      </w:r>
      <w:r w:rsidRPr="00116070">
        <w:rPr>
          <w:szCs w:val="24"/>
          <w:lang w:val="bg-BG"/>
        </w:rPr>
        <w:t>/</w:t>
      </w:r>
      <w:r w:rsidR="0019377D">
        <w:rPr>
          <w:szCs w:val="24"/>
          <w:lang w:val="bg-BG"/>
        </w:rPr>
        <w:t>1046</w:t>
      </w:r>
      <w:r w:rsidRPr="008277DD">
        <w:rPr>
          <w:szCs w:val="24"/>
          <w:lang w:val="bg-BG"/>
        </w:rPr>
        <w:t xml:space="preserve"> на Европейския парламент и на Съвета от </w:t>
      </w:r>
      <w:r w:rsidR="0019377D">
        <w:rPr>
          <w:szCs w:val="24"/>
          <w:lang w:val="bg-BG"/>
        </w:rPr>
        <w:t>18 юли 2018</w:t>
      </w:r>
      <w:r w:rsidRPr="008277DD">
        <w:rPr>
          <w:szCs w:val="24"/>
          <w:lang w:val="bg-BG"/>
        </w:rPr>
        <w:t xml:space="preserve"> </w:t>
      </w:r>
      <w:r w:rsidR="00B20106">
        <w:rPr>
          <w:szCs w:val="24"/>
          <w:lang w:val="bg-BG"/>
        </w:rPr>
        <w:t xml:space="preserve">година </w:t>
      </w:r>
      <w:r w:rsidRPr="008277DD">
        <w:rPr>
          <w:szCs w:val="24"/>
          <w:lang w:val="bg-BG"/>
        </w:rPr>
        <w:t xml:space="preserve">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xml:space="preserve">) </w:t>
      </w:r>
      <w:r w:rsidR="0019377D" w:rsidRPr="0019377D">
        <w:rPr>
          <w:szCs w:val="24"/>
          <w:lang w:val="bg-BG"/>
        </w:rPr>
        <w:t xml:space="preserve">№ 966/2012 </w:t>
      </w:r>
      <w:r w:rsidRPr="008277DD">
        <w:rPr>
          <w:szCs w:val="24"/>
          <w:lang w:val="bg-BG"/>
        </w:rPr>
        <w:t>на Съвета;</w:t>
      </w:r>
    </w:p>
    <w:p w14:paraId="1D966CDC"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2EDAF077" w14:textId="77777777"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5B4165" w:rsidRPr="00AC23C2">
        <w:rPr>
          <w:szCs w:val="24"/>
          <w:lang w:val="bg-BG"/>
        </w:rPr>
        <w:t>.</w:t>
      </w:r>
      <w:r w:rsidRPr="00AC23C2">
        <w:rPr>
          <w:szCs w:val="24"/>
          <w:lang w:val="bg-BG"/>
        </w:rPr>
        <w:tab/>
      </w:r>
    </w:p>
    <w:p w14:paraId="2047D615" w14:textId="77777777" w:rsidR="00300F89" w:rsidRPr="00AC23C2" w:rsidRDefault="00300F89" w:rsidP="001963D5">
      <w:pPr>
        <w:tabs>
          <w:tab w:val="left" w:pos="1100"/>
        </w:tabs>
        <w:ind w:left="425"/>
        <w:jc w:val="both"/>
        <w:rPr>
          <w:szCs w:val="24"/>
          <w:lang w:val="bg-BG"/>
        </w:rPr>
      </w:pPr>
    </w:p>
    <w:p w14:paraId="7EEC96BA" w14:textId="77777777"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55F5920" w14:textId="77777777" w:rsidR="00FF09C2" w:rsidRPr="00320991" w:rsidRDefault="00FF09C2" w:rsidP="00D813A7">
      <w:pPr>
        <w:ind w:left="567"/>
        <w:jc w:val="both"/>
        <w:rPr>
          <w:szCs w:val="24"/>
          <w:lang w:val="bg-BG"/>
        </w:rPr>
      </w:pPr>
    </w:p>
    <w:p w14:paraId="45EB0EB2" w14:textId="77777777" w:rsidR="0070228F"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659F95FB" w14:textId="77777777" w:rsidR="0070228F" w:rsidRDefault="0070228F" w:rsidP="00D813A7">
      <w:pPr>
        <w:pStyle w:val="Text1"/>
        <w:spacing w:after="0"/>
        <w:ind w:left="567" w:hanging="567"/>
        <w:jc w:val="both"/>
        <w:rPr>
          <w:szCs w:val="24"/>
          <w:lang w:val="bg-BG"/>
        </w:rPr>
      </w:pPr>
    </w:p>
    <w:p w14:paraId="1D380061" w14:textId="16B08544" w:rsidR="007E7F14" w:rsidRPr="00320991" w:rsidRDefault="007E7F14" w:rsidP="007E7F14">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4602AEAC" w14:textId="77777777" w:rsidR="00FF09C2" w:rsidRDefault="00FF09C2" w:rsidP="00D813A7">
      <w:pPr>
        <w:pStyle w:val="Text1"/>
        <w:spacing w:after="0"/>
        <w:ind w:left="567" w:hanging="567"/>
        <w:jc w:val="both"/>
        <w:rPr>
          <w:b/>
          <w:szCs w:val="24"/>
          <w:lang w:val="bg-BG"/>
        </w:rPr>
      </w:pPr>
    </w:p>
    <w:p w14:paraId="7791C9E9" w14:textId="229CD0D4"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654893">
        <w:rPr>
          <w:b/>
          <w:szCs w:val="24"/>
          <w:lang w:val="bg-BG"/>
        </w:rPr>
        <w:t>неправомерни разходи</w:t>
      </w:r>
    </w:p>
    <w:p w14:paraId="750419DF" w14:textId="77777777" w:rsidR="00FF7E40" w:rsidRDefault="00FF7E40" w:rsidP="00D813A7">
      <w:pPr>
        <w:pStyle w:val="Text1"/>
        <w:spacing w:after="0"/>
        <w:ind w:left="567" w:hanging="567"/>
        <w:jc w:val="both"/>
        <w:rPr>
          <w:b/>
          <w:szCs w:val="24"/>
          <w:lang w:val="bg-BG"/>
        </w:rPr>
      </w:pPr>
    </w:p>
    <w:p w14:paraId="2EFBD792" w14:textId="77777777"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0E89D37C" w14:textId="50417362" w:rsidR="00D308F2" w:rsidRPr="001963D5" w:rsidRDefault="00D308F2" w:rsidP="00D308F2">
      <w:pPr>
        <w:pStyle w:val="Text1"/>
        <w:ind w:left="567"/>
        <w:jc w:val="both"/>
        <w:rPr>
          <w:szCs w:val="24"/>
          <w:lang w:val="bg-BG"/>
        </w:rPr>
      </w:pPr>
      <w:r w:rsidRPr="001963D5">
        <w:rPr>
          <w:szCs w:val="24"/>
          <w:lang w:val="bg-BG"/>
        </w:rPr>
        <w:lastRenderedPageBreak/>
        <w:t xml:space="preserve">Управляващият орган може да прихване дължимите средства за възстановяване, включително и лихвата по тях, от последващи плащания </w:t>
      </w:r>
      <w:r w:rsidR="00654893">
        <w:rPr>
          <w:szCs w:val="24"/>
          <w:lang w:val="bg-BG"/>
        </w:rPr>
        <w:t>по договора</w:t>
      </w:r>
      <w:r w:rsidRPr="001963D5">
        <w:rPr>
          <w:szCs w:val="24"/>
          <w:lang w:val="bg-BG"/>
        </w:rPr>
        <w:t xml:space="preserve">, на които бенефициентът има право, когато същите не са възстановени в посочения срок. </w:t>
      </w:r>
    </w:p>
    <w:p w14:paraId="5882EE8C" w14:textId="46F61E96" w:rsidR="00D308F2" w:rsidRPr="007C2AF3" w:rsidRDefault="00D308F2" w:rsidP="007C2AF3">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обект на </w:t>
      </w:r>
      <w:r w:rsidR="00654893" w:rsidRPr="001963D5">
        <w:rPr>
          <w:szCs w:val="24"/>
          <w:lang w:val="bg-BG"/>
        </w:rPr>
        <w:t>финансов</w:t>
      </w:r>
      <w:r w:rsidR="00654893">
        <w:rPr>
          <w:szCs w:val="24"/>
          <w:lang w:val="bg-BG"/>
        </w:rPr>
        <w:t>и</w:t>
      </w:r>
      <w:r w:rsidR="00654893" w:rsidRPr="001963D5">
        <w:rPr>
          <w:szCs w:val="24"/>
          <w:lang w:val="bg-BG"/>
        </w:rPr>
        <w:t xml:space="preserve"> корекци</w:t>
      </w:r>
      <w:r w:rsidR="00654893">
        <w:rPr>
          <w:szCs w:val="24"/>
          <w:lang w:val="bg-BG"/>
        </w:rPr>
        <w:t>и</w:t>
      </w:r>
      <w:r w:rsidRPr="001963D5">
        <w:rPr>
          <w:szCs w:val="24"/>
          <w:lang w:val="bg-BG"/>
        </w:rPr>
        <w:t xml:space="preserve">, </w:t>
      </w:r>
      <w:r w:rsidR="00654893" w:rsidRPr="001963D5">
        <w:rPr>
          <w:szCs w:val="24"/>
          <w:lang w:val="bg-BG"/>
        </w:rPr>
        <w:t>наложен</w:t>
      </w:r>
      <w:r w:rsidR="00654893">
        <w:rPr>
          <w:szCs w:val="24"/>
          <w:lang w:val="bg-BG"/>
        </w:rPr>
        <w:t>и</w:t>
      </w:r>
      <w:r w:rsidR="00654893" w:rsidRPr="001963D5">
        <w:rPr>
          <w:szCs w:val="24"/>
          <w:lang w:val="bg-BG"/>
        </w:rPr>
        <w:t xml:space="preserve"> </w:t>
      </w:r>
      <w:r w:rsidR="008C451E">
        <w:rPr>
          <w:szCs w:val="24"/>
          <w:lang w:val="bg-BG"/>
        </w:rPr>
        <w:t>от Управляващия орган, включително определен</w:t>
      </w:r>
      <w:r w:rsidR="00654893">
        <w:rPr>
          <w:szCs w:val="24"/>
          <w:lang w:val="bg-BG"/>
        </w:rPr>
        <w:t>и</w:t>
      </w:r>
      <w:r w:rsidR="008C451E">
        <w:rPr>
          <w:szCs w:val="24"/>
          <w:lang w:val="bg-BG"/>
        </w:rPr>
        <w:t xml:space="preserve"> </w:t>
      </w:r>
      <w:r w:rsidRPr="001963D5">
        <w:rPr>
          <w:szCs w:val="24"/>
          <w:lang w:val="bg-BG"/>
        </w:rPr>
        <w:t xml:space="preserve"> в резултат на проверки от страна </w:t>
      </w:r>
      <w:r w:rsidR="008C451E">
        <w:rPr>
          <w:szCs w:val="24"/>
          <w:lang w:val="bg-BG"/>
        </w:rPr>
        <w:t>на</w:t>
      </w:r>
      <w:r w:rsidRPr="001963D5">
        <w:rPr>
          <w:szCs w:val="24"/>
          <w:lang w:val="bg-BG"/>
        </w:rPr>
        <w:t xml:space="preserve"> контролиращи и одитиращи органи</w:t>
      </w:r>
      <w:r w:rsidR="008C451E">
        <w:rPr>
          <w:szCs w:val="24"/>
          <w:lang w:val="bg-BG"/>
        </w:rPr>
        <w:t>,</w:t>
      </w:r>
      <w:r w:rsidRPr="001963D5">
        <w:rPr>
          <w:szCs w:val="24"/>
          <w:lang w:val="bg-BG"/>
        </w:rPr>
        <w:t xml:space="preserve"> независимо от датата на тяхното установяване. </w:t>
      </w:r>
      <w:r w:rsidR="007C2AF3" w:rsidRPr="007C2AF3">
        <w:rPr>
          <w:szCs w:val="24"/>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8DF2A82" w14:textId="6B0045F2" w:rsidR="00D308F2" w:rsidRPr="001963D5" w:rsidRDefault="00E815DA" w:rsidP="007A7A75">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r>
      <w:r w:rsidR="00D308F2" w:rsidRPr="006D005D">
        <w:rPr>
          <w:szCs w:val="24"/>
          <w:lang w:val="bg-BG"/>
        </w:rPr>
        <w:t xml:space="preserve">В случай че Бенефициентът не </w:t>
      </w:r>
      <w:r w:rsidR="0082154A" w:rsidRPr="006D005D">
        <w:rPr>
          <w:szCs w:val="24"/>
          <w:lang w:val="bg-BG"/>
        </w:rPr>
        <w:t xml:space="preserve">възстанови </w:t>
      </w:r>
      <w:r w:rsidR="00D308F2" w:rsidRPr="006D005D">
        <w:rPr>
          <w:szCs w:val="24"/>
          <w:lang w:val="bg-BG"/>
        </w:rPr>
        <w:t xml:space="preserve">изисканите суми в срока, определен в </w:t>
      </w:r>
      <w:r w:rsidRPr="006D005D">
        <w:rPr>
          <w:szCs w:val="24"/>
          <w:lang w:val="bg-BG"/>
        </w:rPr>
        <w:t>чл.</w:t>
      </w:r>
      <w:r w:rsidR="00DF43AC">
        <w:rPr>
          <w:szCs w:val="24"/>
          <w:lang w:val="bg-BG"/>
        </w:rPr>
        <w:t xml:space="preserve"> </w:t>
      </w:r>
      <w:r w:rsidRPr="006D005D">
        <w:rPr>
          <w:szCs w:val="24"/>
          <w:lang w:val="bg-BG"/>
        </w:rPr>
        <w:t>5.1</w:t>
      </w:r>
      <w:r w:rsidR="008C451E">
        <w:rPr>
          <w:szCs w:val="24"/>
          <w:lang w:val="bg-BG"/>
        </w:rPr>
        <w:t>,</w:t>
      </w:r>
      <w:r w:rsidR="00D308F2" w:rsidRPr="006D005D">
        <w:rPr>
          <w:szCs w:val="24"/>
          <w:lang w:val="bg-BG"/>
        </w:rPr>
        <w:t xml:space="preserve"> Управляващият орган </w:t>
      </w:r>
      <w:r w:rsidR="006275F6" w:rsidRPr="007B6859">
        <w:rPr>
          <w:szCs w:val="24"/>
          <w:lang w:val="bg-BG"/>
        </w:rPr>
        <w:t>начислява лихва</w:t>
      </w:r>
      <w:r w:rsidR="00D308F2" w:rsidRPr="006D005D">
        <w:rPr>
          <w:szCs w:val="24"/>
          <w:lang w:val="bg-BG"/>
        </w:rPr>
        <w:t xml:space="preserve"> за забавено плащане в размер на законовата лихва за периода на просрочието.</w:t>
      </w:r>
      <w:r w:rsidR="00D308F2" w:rsidRPr="001963D5">
        <w:rPr>
          <w:szCs w:val="24"/>
          <w:lang w:val="bg-BG"/>
        </w:rPr>
        <w:t xml:space="preserve"> </w:t>
      </w:r>
    </w:p>
    <w:p w14:paraId="225D2DF4" w14:textId="04884383" w:rsidR="00487E32" w:rsidRPr="001963D5" w:rsidRDefault="00E815DA" w:rsidP="00487E32">
      <w:pPr>
        <w:pStyle w:val="Text1"/>
        <w:ind w:left="567" w:hanging="567"/>
        <w:jc w:val="both"/>
        <w:rPr>
          <w:szCs w:val="24"/>
          <w:lang w:val="bg-BG"/>
        </w:rPr>
      </w:pPr>
      <w:r w:rsidRPr="001963D5">
        <w:rPr>
          <w:szCs w:val="24"/>
          <w:lang w:val="bg-BG"/>
        </w:rPr>
        <w:t>5.</w:t>
      </w:r>
      <w:r w:rsidR="007C2AF3">
        <w:rPr>
          <w:szCs w:val="24"/>
          <w:lang w:val="bg-BG"/>
        </w:rPr>
        <w:t>3</w:t>
      </w:r>
      <w:r w:rsidRPr="001963D5">
        <w:rPr>
          <w:szCs w:val="24"/>
          <w:lang w:val="bg-BG"/>
        </w:rPr>
        <w:t>.</w:t>
      </w:r>
      <w:r w:rsidR="00D308F2" w:rsidRPr="001963D5">
        <w:rPr>
          <w:szCs w:val="24"/>
          <w:lang w:val="bg-BG"/>
        </w:rPr>
        <w:tab/>
      </w:r>
      <w:r w:rsidR="00487E32">
        <w:rPr>
          <w:szCs w:val="24"/>
          <w:lang w:val="bg-BG"/>
        </w:rPr>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съгласно разпоредбите на чл. 43 от </w:t>
      </w:r>
      <w:r w:rsidR="00487E32" w:rsidRPr="007867B3">
        <w:rPr>
          <w:szCs w:val="24"/>
          <w:lang w:val="bg-BG"/>
        </w:rPr>
        <w:t>Наредба Н-3/22.05.2018 г</w:t>
      </w:r>
      <w:r w:rsidR="00487E32">
        <w:rPr>
          <w:szCs w:val="24"/>
          <w:lang w:val="bg-BG"/>
        </w:rPr>
        <w:t>.</w:t>
      </w:r>
    </w:p>
    <w:p w14:paraId="646E8694" w14:textId="7A92AFF5" w:rsidR="00D308F2" w:rsidRPr="001963D5" w:rsidRDefault="00487E32" w:rsidP="00D308F2">
      <w:pPr>
        <w:pStyle w:val="Text1"/>
        <w:ind w:left="567" w:hanging="567"/>
        <w:jc w:val="both"/>
        <w:rPr>
          <w:szCs w:val="24"/>
          <w:lang w:val="bg-BG"/>
        </w:rPr>
      </w:pPr>
      <w:r>
        <w:rPr>
          <w:szCs w:val="24"/>
          <w:lang w:val="bg-BG"/>
        </w:rPr>
        <w:t xml:space="preserve">5. 4. </w:t>
      </w:r>
      <w:r w:rsidR="00D308F2" w:rsidRPr="001963D5">
        <w:rPr>
          <w:szCs w:val="24"/>
          <w:lang w:val="bg-BG"/>
        </w:rPr>
        <w:t>Банковите такси, свързани с връщането на дължими суми на Управляващия орган, са изцяло за сметка на Бенефициента.</w:t>
      </w:r>
    </w:p>
    <w:p w14:paraId="1C5CB647" w14:textId="6875531F" w:rsidR="00E815DA" w:rsidRPr="001963D5" w:rsidRDefault="00E815DA" w:rsidP="00FF7E40">
      <w:pPr>
        <w:pStyle w:val="Text1"/>
        <w:ind w:left="567" w:hanging="567"/>
        <w:jc w:val="both"/>
        <w:rPr>
          <w:szCs w:val="24"/>
          <w:lang w:val="bg-BG"/>
        </w:rPr>
      </w:pPr>
      <w:r w:rsidRPr="001963D5">
        <w:rPr>
          <w:szCs w:val="24"/>
          <w:lang w:val="bg-BG"/>
        </w:rPr>
        <w:t>5.</w:t>
      </w:r>
      <w:r w:rsidR="00487E32">
        <w:rPr>
          <w:szCs w:val="24"/>
          <w:lang w:val="bg-BG"/>
        </w:rPr>
        <w:t>5</w:t>
      </w:r>
      <w:r w:rsidRPr="001963D5">
        <w:rPr>
          <w:szCs w:val="24"/>
          <w:lang w:val="bg-BG"/>
        </w:rPr>
        <w:t>.</w:t>
      </w:r>
      <w:r w:rsidR="00DF43AC">
        <w:rPr>
          <w:szCs w:val="24"/>
          <w:lang w:val="bg-BG"/>
        </w:rPr>
        <w:tab/>
        <w:t>В случай</w:t>
      </w:r>
      <w:r w:rsidR="00D308F2" w:rsidRPr="001963D5">
        <w:rPr>
          <w:szCs w:val="24"/>
          <w:lang w:val="bg-BG"/>
        </w:rPr>
        <w:t xml:space="preserve">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C98A66" w14:textId="77777777"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DCF4544" w14:textId="77777777" w:rsidR="00FF09C2" w:rsidRPr="008277DD" w:rsidRDefault="00FF09C2" w:rsidP="00D813A7">
      <w:pPr>
        <w:jc w:val="both"/>
        <w:rPr>
          <w:szCs w:val="24"/>
          <w:lang w:val="bg-BG"/>
        </w:rPr>
      </w:pPr>
    </w:p>
    <w:p w14:paraId="41FE63B5" w14:textId="7802B5AF" w:rsidR="001F12B0" w:rsidRPr="00647D84" w:rsidRDefault="00E443EF" w:rsidP="001F12B0">
      <w:pPr>
        <w:pStyle w:val="BodyText2"/>
        <w:rPr>
          <w:sz w:val="24"/>
        </w:rPr>
      </w:pPr>
      <w:r w:rsidRPr="00647D84">
        <w:rPr>
          <w:sz w:val="24"/>
        </w:rPr>
        <w:t>Цялата кореспонденция, свързана с настоящия договор, трябва да бъде в писмена 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w:t>
      </w:r>
      <w:r w:rsidR="001F12B0" w:rsidRPr="001F12B0">
        <w:rPr>
          <w:sz w:val="24"/>
        </w:rPr>
        <w:t xml:space="preserve"> По изключение може</w:t>
      </w:r>
      <w:r w:rsidR="001F12B0" w:rsidRPr="008277DD">
        <w:rPr>
          <w:sz w:val="24"/>
        </w:rPr>
        <w:t xml:space="preserve"> да бъде изпращана на следните адреси:</w:t>
      </w:r>
    </w:p>
    <w:p w14:paraId="5743DD69" w14:textId="77777777" w:rsidR="001F12B0" w:rsidRPr="008277DD" w:rsidRDefault="001F12B0" w:rsidP="001F12B0">
      <w:pPr>
        <w:ind w:left="426" w:hanging="426"/>
        <w:jc w:val="both"/>
        <w:rPr>
          <w:szCs w:val="24"/>
          <w:lang w:val="bg-BG"/>
        </w:rPr>
      </w:pPr>
    </w:p>
    <w:p w14:paraId="6191E9FF" w14:textId="77777777" w:rsidR="001F12B0" w:rsidRPr="008277DD" w:rsidRDefault="001F12B0" w:rsidP="001F12B0">
      <w:pPr>
        <w:ind w:left="426" w:hanging="426"/>
        <w:jc w:val="both"/>
        <w:rPr>
          <w:szCs w:val="24"/>
          <w:lang w:val="bg-BG"/>
        </w:rPr>
      </w:pPr>
      <w:r w:rsidRPr="008277DD">
        <w:rPr>
          <w:szCs w:val="24"/>
          <w:u w:val="single"/>
          <w:lang w:val="bg-BG"/>
        </w:rPr>
        <w:t>За Управляващия орган:</w:t>
      </w:r>
    </w:p>
    <w:p w14:paraId="3F6F7AA9" w14:textId="77777777" w:rsidR="001F12B0" w:rsidRPr="008277DD" w:rsidRDefault="001F12B0" w:rsidP="00137B57">
      <w:pPr>
        <w:rPr>
          <w:szCs w:val="24"/>
          <w:lang w:val="bg-BG"/>
        </w:rPr>
      </w:pPr>
    </w:p>
    <w:p w14:paraId="32C18454" w14:textId="77777777" w:rsidR="001F12B0" w:rsidRPr="008277DD" w:rsidRDefault="001F12B0" w:rsidP="001F12B0">
      <w:pPr>
        <w:rPr>
          <w:szCs w:val="24"/>
          <w:lang w:val="bg-BG"/>
        </w:rPr>
      </w:pPr>
      <w:r>
        <w:rPr>
          <w:szCs w:val="24"/>
          <w:lang w:val="bg-BG"/>
        </w:rPr>
        <w:t>Изпълнителна агенция „Оперативна програма Наука и образование за интелигентен растеж“</w:t>
      </w:r>
    </w:p>
    <w:p w14:paraId="44FE69AD" w14:textId="77777777" w:rsidR="001F12B0" w:rsidRPr="008277DD" w:rsidRDefault="001F12B0" w:rsidP="001F12B0">
      <w:pPr>
        <w:jc w:val="both"/>
        <w:rPr>
          <w:szCs w:val="24"/>
          <w:lang w:val="bg-BG"/>
        </w:rPr>
      </w:pPr>
      <w:r w:rsidRPr="008277DD">
        <w:rPr>
          <w:szCs w:val="24"/>
          <w:lang w:val="bg-BG"/>
        </w:rPr>
        <w:t>бул. “Цариградско шосе” № 125, бл. 5, ет. 1</w:t>
      </w:r>
    </w:p>
    <w:p w14:paraId="6F28DF8C" w14:textId="77777777" w:rsidR="001F12B0" w:rsidRPr="008277DD" w:rsidRDefault="001F12B0" w:rsidP="001F12B0">
      <w:pPr>
        <w:jc w:val="both"/>
        <w:rPr>
          <w:szCs w:val="24"/>
          <w:lang w:val="bg-BG"/>
        </w:rPr>
      </w:pPr>
      <w:r w:rsidRPr="008277DD">
        <w:rPr>
          <w:szCs w:val="24"/>
          <w:lang w:val="bg-BG"/>
        </w:rPr>
        <w:t xml:space="preserve">София 1113, България </w:t>
      </w:r>
    </w:p>
    <w:p w14:paraId="0E14E590" w14:textId="77777777" w:rsidR="001F12B0" w:rsidRPr="008277DD" w:rsidRDefault="001F12B0" w:rsidP="001F12B0">
      <w:pPr>
        <w:ind w:left="851"/>
        <w:rPr>
          <w:szCs w:val="24"/>
          <w:lang w:val="bg-BG"/>
        </w:rPr>
      </w:pPr>
    </w:p>
    <w:p w14:paraId="52B787C6" w14:textId="77777777" w:rsidR="001F12B0" w:rsidRPr="008277DD" w:rsidRDefault="001F12B0" w:rsidP="001F12B0">
      <w:pPr>
        <w:jc w:val="both"/>
        <w:rPr>
          <w:szCs w:val="24"/>
          <w:u w:val="single"/>
          <w:lang w:val="bg-BG"/>
        </w:rPr>
      </w:pPr>
      <w:r w:rsidRPr="008277DD">
        <w:rPr>
          <w:szCs w:val="24"/>
          <w:u w:val="single"/>
          <w:lang w:val="bg-BG"/>
        </w:rPr>
        <w:t>За Бенефициента:</w:t>
      </w:r>
    </w:p>
    <w:p w14:paraId="65E09530" w14:textId="77777777" w:rsidR="001F12B0" w:rsidRPr="008277DD" w:rsidRDefault="001F12B0" w:rsidP="001F12B0">
      <w:pPr>
        <w:jc w:val="both"/>
        <w:rPr>
          <w:szCs w:val="24"/>
          <w:u w:val="single"/>
          <w:lang w:val="bg-BG"/>
        </w:rPr>
      </w:pPr>
    </w:p>
    <w:p w14:paraId="73C83F9B" w14:textId="77777777" w:rsidR="001F12B0" w:rsidRPr="008277DD" w:rsidRDefault="001F12B0" w:rsidP="001F12B0">
      <w:pPr>
        <w:rPr>
          <w:szCs w:val="24"/>
          <w:lang w:val="bg-BG"/>
        </w:rPr>
      </w:pPr>
      <w:r w:rsidRPr="008277DD">
        <w:rPr>
          <w:szCs w:val="24"/>
          <w:lang w:val="bg-BG"/>
        </w:rPr>
        <w:t>...................................</w:t>
      </w:r>
    </w:p>
    <w:p w14:paraId="24EA3A9A" w14:textId="6AFDBBCE" w:rsidR="00FF09C2" w:rsidRDefault="00FF09C2" w:rsidP="00137B57">
      <w:pPr>
        <w:jc w:val="both"/>
        <w:rPr>
          <w:szCs w:val="24"/>
          <w:lang w:val="bg-BG"/>
        </w:rPr>
      </w:pPr>
    </w:p>
    <w:p w14:paraId="231AC74C" w14:textId="77777777" w:rsidR="001F12B0" w:rsidRDefault="001F12B0" w:rsidP="00E443EF">
      <w:pPr>
        <w:jc w:val="both"/>
        <w:rPr>
          <w:szCs w:val="24"/>
          <w:lang w:val="bg-BG"/>
        </w:rPr>
      </w:pPr>
    </w:p>
    <w:p w14:paraId="48D6FBAA"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7A817ACD" w14:textId="77777777" w:rsidR="00FF09C2" w:rsidRPr="008277DD" w:rsidRDefault="00FF09C2" w:rsidP="00D813A7">
      <w:pPr>
        <w:jc w:val="both"/>
        <w:rPr>
          <w:szCs w:val="24"/>
          <w:lang w:val="bg-BG"/>
        </w:rPr>
      </w:pPr>
    </w:p>
    <w:p w14:paraId="545106B4" w14:textId="7777777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437B0786" w14:textId="77777777" w:rsidR="00FF09C2" w:rsidRPr="008277DD" w:rsidRDefault="00FF09C2" w:rsidP="00D813A7">
      <w:pPr>
        <w:ind w:left="1985" w:hanging="1985"/>
        <w:jc w:val="both"/>
        <w:rPr>
          <w:szCs w:val="24"/>
          <w:lang w:val="bg-BG"/>
        </w:rPr>
      </w:pPr>
    </w:p>
    <w:p w14:paraId="61DC7B3E" w14:textId="77777777" w:rsidR="00FF09C2" w:rsidRPr="008277DD" w:rsidRDefault="00FF09C2" w:rsidP="00D813A7">
      <w:pPr>
        <w:numPr>
          <w:ilvl w:val="0"/>
          <w:numId w:val="3"/>
        </w:numPr>
        <w:jc w:val="both"/>
        <w:rPr>
          <w:bCs/>
          <w:szCs w:val="24"/>
          <w:lang w:val="bg-BG"/>
        </w:rPr>
      </w:pPr>
      <w:r w:rsidRPr="008277DD">
        <w:rPr>
          <w:szCs w:val="24"/>
          <w:lang w:val="bg-BG"/>
        </w:rPr>
        <w:lastRenderedPageBreak/>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6270D203" w14:textId="77777777"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1D35AACA" w14:textId="77777777"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2EE5B7DD"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Pr="008277DD">
        <w:rPr>
          <w:szCs w:val="24"/>
          <w:lang w:val="bg-BG"/>
        </w:rPr>
        <w:t xml:space="preserve"> ДЕКЛАРАЦИЯ ЗА НЕРЕДНОСТИ;</w:t>
      </w:r>
    </w:p>
    <w:p w14:paraId="3E4C23FB" w14:textId="7441C6F7" w:rsidR="00FF09C2" w:rsidRPr="00137B57" w:rsidRDefault="00FF09C2" w:rsidP="00137B57">
      <w:pPr>
        <w:jc w:val="both"/>
        <w:rPr>
          <w:caps/>
          <w:lang w:val="bg-BG"/>
        </w:rPr>
      </w:pPr>
    </w:p>
    <w:p w14:paraId="0A0D39CA" w14:textId="77777777"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0AD10E6C" w14:textId="2440F72A" w:rsidR="00FF09C2" w:rsidRPr="008277DD" w:rsidRDefault="00FF09C2" w:rsidP="00137B57">
      <w:pPr>
        <w:pStyle w:val="Text1"/>
        <w:spacing w:after="0"/>
        <w:ind w:left="0"/>
        <w:jc w:val="both"/>
        <w:rPr>
          <w:szCs w:val="24"/>
          <w:lang w:val="bg-BG"/>
        </w:rPr>
      </w:pPr>
    </w:p>
    <w:p w14:paraId="1123018E" w14:textId="1B00EA38"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w:t>
      </w:r>
      <w:r w:rsidR="0097457E">
        <w:rPr>
          <w:szCs w:val="24"/>
          <w:lang w:val="bg-BG"/>
        </w:rPr>
        <w:t>т</w:t>
      </w:r>
      <w:r w:rsidR="00FF09C2" w:rsidRPr="008277DD">
        <w:rPr>
          <w:szCs w:val="24"/>
          <w:lang w:val="bg-BG"/>
        </w:rPr>
        <w:t xml:space="preserve"> административен договор подлежи на оспорване</w:t>
      </w:r>
      <w:r w:rsidR="00CC3842" w:rsidRPr="00CC3842">
        <w:rPr>
          <w:szCs w:val="24"/>
          <w:lang w:val="bg-BG"/>
        </w:rPr>
        <w:t xml:space="preserve"> </w:t>
      </w:r>
      <w:r w:rsidR="00CC3842">
        <w:rPr>
          <w:szCs w:val="24"/>
          <w:lang w:val="bg-BG"/>
        </w:rPr>
        <w:t>по реда на Административно процесуалния кодекс пред Административен съд София – град</w:t>
      </w:r>
      <w:r w:rsidR="00FF09C2" w:rsidRPr="008277DD">
        <w:rPr>
          <w:szCs w:val="24"/>
          <w:lang w:val="bg-BG"/>
        </w:rPr>
        <w:t xml:space="preserve"> в 14-дневен срок от подписването му от втората подписала страна.</w:t>
      </w:r>
    </w:p>
    <w:p w14:paraId="06FF6088" w14:textId="77777777" w:rsidR="00FF09C2" w:rsidRPr="008277DD" w:rsidRDefault="00FF09C2" w:rsidP="00D813A7">
      <w:pPr>
        <w:ind w:left="567" w:hanging="567"/>
        <w:jc w:val="both"/>
        <w:rPr>
          <w:szCs w:val="24"/>
          <w:lang w:val="bg-BG"/>
        </w:rPr>
      </w:pPr>
    </w:p>
    <w:p w14:paraId="0E2700E0" w14:textId="77777777" w:rsidR="00FF09C2" w:rsidRPr="008277DD" w:rsidRDefault="00FF09C2" w:rsidP="00D813A7">
      <w:pPr>
        <w:ind w:left="567" w:hanging="567"/>
        <w:jc w:val="both"/>
        <w:rPr>
          <w:szCs w:val="24"/>
          <w:lang w:val="bg-BG"/>
        </w:rPr>
      </w:pPr>
    </w:p>
    <w:p w14:paraId="09593F16" w14:textId="77777777"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w:t>
      </w:r>
      <w:bookmarkStart w:id="0" w:name="_GoBack"/>
      <w:bookmarkEnd w:id="0"/>
      <w:r>
        <w:rPr>
          <w:szCs w:val="24"/>
          <w:lang w:val="bg-BG"/>
        </w:rPr>
        <w:t>яра – един за бенефициента и един за Управляващия орган</w:t>
      </w:r>
      <w:r w:rsidR="00FF09C2" w:rsidRPr="008277DD">
        <w:rPr>
          <w:szCs w:val="24"/>
          <w:lang w:val="bg-BG"/>
        </w:rPr>
        <w:t>.</w:t>
      </w:r>
    </w:p>
    <w:p w14:paraId="3FD5DAD3" w14:textId="77777777" w:rsidR="00FF09C2" w:rsidRPr="008277DD" w:rsidRDefault="00FF09C2" w:rsidP="00D813A7">
      <w:pPr>
        <w:jc w:val="both"/>
        <w:rPr>
          <w:szCs w:val="24"/>
          <w:lang w:val="bg-BG"/>
        </w:rPr>
      </w:pPr>
    </w:p>
    <w:p w14:paraId="0A38B476"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4DBC99D4" w14:textId="77777777">
        <w:tc>
          <w:tcPr>
            <w:tcW w:w="4748" w:type="dxa"/>
            <w:shd w:val="clear" w:color="auto" w:fill="auto"/>
          </w:tcPr>
          <w:p w14:paraId="3C6FC43F" w14:textId="77777777" w:rsidR="00FF09C2" w:rsidRPr="008277DD" w:rsidRDefault="00FF09C2" w:rsidP="00D813A7">
            <w:pPr>
              <w:jc w:val="both"/>
              <w:rPr>
                <w:szCs w:val="24"/>
                <w:lang w:val="bg-BG"/>
              </w:rPr>
            </w:pPr>
            <w:r w:rsidRPr="008277DD">
              <w:rPr>
                <w:szCs w:val="24"/>
                <w:lang w:val="bg-BG"/>
              </w:rPr>
              <w:t>За Управляващия орган:</w:t>
            </w:r>
          </w:p>
          <w:p w14:paraId="26C87343" w14:textId="77777777" w:rsidR="00FF09C2" w:rsidRPr="008277DD" w:rsidRDefault="00FF09C2" w:rsidP="00D813A7">
            <w:pPr>
              <w:jc w:val="both"/>
              <w:rPr>
                <w:szCs w:val="24"/>
                <w:lang w:val="bg-BG"/>
              </w:rPr>
            </w:pPr>
          </w:p>
          <w:p w14:paraId="72FAAB07"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158015A5" w14:textId="77777777" w:rsidR="00FF09C2" w:rsidRPr="008277DD" w:rsidRDefault="00FF09C2" w:rsidP="00D813A7">
            <w:pPr>
              <w:jc w:val="both"/>
              <w:rPr>
                <w:i/>
                <w:szCs w:val="24"/>
                <w:lang w:val="bg-BG"/>
              </w:rPr>
            </w:pPr>
          </w:p>
          <w:p w14:paraId="6DCB1635" w14:textId="77777777" w:rsidR="00FF09C2" w:rsidRPr="008277DD" w:rsidRDefault="00FF09C2" w:rsidP="00D813A7">
            <w:pPr>
              <w:jc w:val="both"/>
              <w:rPr>
                <w:i/>
                <w:szCs w:val="24"/>
                <w:lang w:val="bg-BG"/>
              </w:rPr>
            </w:pPr>
            <w:r w:rsidRPr="008277DD">
              <w:rPr>
                <w:i/>
                <w:szCs w:val="24"/>
                <w:lang w:val="bg-BG"/>
              </w:rPr>
              <w:t>[подпис]</w:t>
            </w:r>
          </w:p>
          <w:p w14:paraId="231FE318" w14:textId="77777777" w:rsidR="00FF09C2" w:rsidRPr="008277DD" w:rsidRDefault="00FF09C2" w:rsidP="00D813A7">
            <w:pPr>
              <w:jc w:val="both"/>
              <w:rPr>
                <w:i/>
                <w:szCs w:val="24"/>
                <w:lang w:val="bg-BG"/>
              </w:rPr>
            </w:pPr>
          </w:p>
          <w:p w14:paraId="1957E2AB"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5B9F7085" w14:textId="77777777" w:rsidR="00FF09C2" w:rsidRPr="008277DD" w:rsidRDefault="00FF09C2" w:rsidP="00D813A7">
            <w:pPr>
              <w:jc w:val="both"/>
              <w:rPr>
                <w:szCs w:val="24"/>
                <w:lang w:val="bg-BG"/>
              </w:rPr>
            </w:pPr>
            <w:r w:rsidRPr="008277DD">
              <w:rPr>
                <w:szCs w:val="24"/>
                <w:lang w:val="bg-BG"/>
              </w:rPr>
              <w:t>За Бенефициента:</w:t>
            </w:r>
          </w:p>
          <w:p w14:paraId="0EAC7337" w14:textId="77777777" w:rsidR="00FF09C2" w:rsidRPr="008277DD" w:rsidRDefault="00FF09C2" w:rsidP="00D813A7">
            <w:pPr>
              <w:jc w:val="both"/>
              <w:rPr>
                <w:szCs w:val="24"/>
                <w:lang w:val="bg-BG"/>
              </w:rPr>
            </w:pPr>
          </w:p>
          <w:p w14:paraId="08CCB0B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2FA51F7F" w14:textId="77777777" w:rsidR="00FF09C2" w:rsidRPr="008277DD" w:rsidRDefault="00FF09C2" w:rsidP="00D813A7">
            <w:pPr>
              <w:jc w:val="both"/>
              <w:rPr>
                <w:i/>
                <w:szCs w:val="24"/>
                <w:lang w:val="bg-BG"/>
              </w:rPr>
            </w:pPr>
          </w:p>
          <w:p w14:paraId="6CB626FF" w14:textId="77777777" w:rsidR="00FF09C2" w:rsidRPr="008277DD" w:rsidRDefault="00FF09C2" w:rsidP="00D813A7">
            <w:pPr>
              <w:jc w:val="both"/>
              <w:rPr>
                <w:i/>
                <w:szCs w:val="24"/>
                <w:lang w:val="bg-BG"/>
              </w:rPr>
            </w:pPr>
            <w:r w:rsidRPr="008277DD">
              <w:rPr>
                <w:i/>
                <w:szCs w:val="24"/>
                <w:lang w:val="bg-BG"/>
              </w:rPr>
              <w:t>[подпис]</w:t>
            </w:r>
          </w:p>
          <w:p w14:paraId="2302F901" w14:textId="77777777" w:rsidR="00FF09C2" w:rsidRPr="008277DD" w:rsidRDefault="00FF09C2" w:rsidP="00D813A7">
            <w:pPr>
              <w:jc w:val="both"/>
              <w:rPr>
                <w:i/>
                <w:szCs w:val="24"/>
                <w:lang w:val="bg-BG"/>
              </w:rPr>
            </w:pPr>
          </w:p>
          <w:p w14:paraId="44175249" w14:textId="77777777" w:rsidR="00FF09C2" w:rsidRDefault="00FF09C2" w:rsidP="00D813A7">
            <w:pPr>
              <w:jc w:val="both"/>
            </w:pPr>
            <w:r w:rsidRPr="008277DD">
              <w:rPr>
                <w:i/>
                <w:szCs w:val="24"/>
                <w:lang w:val="bg-BG"/>
              </w:rPr>
              <w:t>[дата]</w:t>
            </w:r>
          </w:p>
        </w:tc>
      </w:tr>
    </w:tbl>
    <w:p w14:paraId="576635A7"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4EFE2" w14:textId="77777777" w:rsidR="006A7591" w:rsidRDefault="006A7591">
      <w:r>
        <w:separator/>
      </w:r>
    </w:p>
  </w:endnote>
  <w:endnote w:type="continuationSeparator" w:id="0">
    <w:p w14:paraId="009E91A2" w14:textId="77777777" w:rsidR="006A7591" w:rsidRDefault="006A7591">
      <w:r>
        <w:continuationSeparator/>
      </w:r>
    </w:p>
  </w:endnote>
  <w:endnote w:type="continuationNotice" w:id="1">
    <w:p w14:paraId="2E3A3555" w14:textId="77777777" w:rsidR="006A7591" w:rsidRDefault="006A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3D104" w14:textId="77777777"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7F247D79" wp14:editId="35EE7F79">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9D09D2" w14:textId="0BC9DFD9"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137B57">
                            <w:rPr>
                              <w:rStyle w:val="PageNumber"/>
                              <w:noProof/>
                            </w:rPr>
                            <w:t>7</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47D79"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199D09D2" w14:textId="0BC9DFD9"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137B57">
                      <w:rPr>
                        <w:rStyle w:val="PageNumber"/>
                        <w:noProof/>
                      </w:rPr>
                      <w:t>7</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8E237" w14:textId="77777777" w:rsidR="006A7591" w:rsidRDefault="006A7591">
      <w:r>
        <w:separator/>
      </w:r>
    </w:p>
  </w:footnote>
  <w:footnote w:type="continuationSeparator" w:id="0">
    <w:p w14:paraId="664D31DC" w14:textId="77777777" w:rsidR="006A7591" w:rsidRDefault="006A7591">
      <w:r>
        <w:continuationSeparator/>
      </w:r>
    </w:p>
  </w:footnote>
  <w:footnote w:type="continuationNotice" w:id="1">
    <w:p w14:paraId="28861A87" w14:textId="77777777" w:rsidR="006A7591" w:rsidRDefault="006A759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150A"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33CB0"/>
    <w:rsid w:val="00045252"/>
    <w:rsid w:val="00051ACE"/>
    <w:rsid w:val="00054037"/>
    <w:rsid w:val="000562A5"/>
    <w:rsid w:val="00056F18"/>
    <w:rsid w:val="00061A6C"/>
    <w:rsid w:val="00066B5D"/>
    <w:rsid w:val="00070338"/>
    <w:rsid w:val="00070E34"/>
    <w:rsid w:val="00076C1A"/>
    <w:rsid w:val="00077D47"/>
    <w:rsid w:val="000820D3"/>
    <w:rsid w:val="00085450"/>
    <w:rsid w:val="00086132"/>
    <w:rsid w:val="000A3D48"/>
    <w:rsid w:val="000B2ACA"/>
    <w:rsid w:val="000C2656"/>
    <w:rsid w:val="000C32EC"/>
    <w:rsid w:val="000C4F80"/>
    <w:rsid w:val="000C4FD4"/>
    <w:rsid w:val="000C5914"/>
    <w:rsid w:val="000D1952"/>
    <w:rsid w:val="000D293C"/>
    <w:rsid w:val="000D47ED"/>
    <w:rsid w:val="000F113F"/>
    <w:rsid w:val="000F2F66"/>
    <w:rsid w:val="000F495B"/>
    <w:rsid w:val="000F6119"/>
    <w:rsid w:val="000F66ED"/>
    <w:rsid w:val="000F721D"/>
    <w:rsid w:val="00100425"/>
    <w:rsid w:val="001012C5"/>
    <w:rsid w:val="001018FD"/>
    <w:rsid w:val="00103E90"/>
    <w:rsid w:val="00107D2D"/>
    <w:rsid w:val="00110BC6"/>
    <w:rsid w:val="00112C5E"/>
    <w:rsid w:val="00116070"/>
    <w:rsid w:val="00117DA9"/>
    <w:rsid w:val="0012679E"/>
    <w:rsid w:val="001332AF"/>
    <w:rsid w:val="00137B57"/>
    <w:rsid w:val="00142A1A"/>
    <w:rsid w:val="00143BC7"/>
    <w:rsid w:val="00144654"/>
    <w:rsid w:val="0014568F"/>
    <w:rsid w:val="00146D18"/>
    <w:rsid w:val="00153BF4"/>
    <w:rsid w:val="00155FD5"/>
    <w:rsid w:val="0015724C"/>
    <w:rsid w:val="00163707"/>
    <w:rsid w:val="001808A4"/>
    <w:rsid w:val="00186DC7"/>
    <w:rsid w:val="00187FE6"/>
    <w:rsid w:val="00191FB0"/>
    <w:rsid w:val="0019377D"/>
    <w:rsid w:val="001963D5"/>
    <w:rsid w:val="00197690"/>
    <w:rsid w:val="001B1207"/>
    <w:rsid w:val="001B41D9"/>
    <w:rsid w:val="001B5B7D"/>
    <w:rsid w:val="001C553D"/>
    <w:rsid w:val="001C67EA"/>
    <w:rsid w:val="001E079B"/>
    <w:rsid w:val="001F12B0"/>
    <w:rsid w:val="001F71DD"/>
    <w:rsid w:val="001F728A"/>
    <w:rsid w:val="002122C8"/>
    <w:rsid w:val="00214CF2"/>
    <w:rsid w:val="00217B37"/>
    <w:rsid w:val="00220C7F"/>
    <w:rsid w:val="00222EA4"/>
    <w:rsid w:val="0023229E"/>
    <w:rsid w:val="002331BA"/>
    <w:rsid w:val="00240E2D"/>
    <w:rsid w:val="002478EC"/>
    <w:rsid w:val="00250EE9"/>
    <w:rsid w:val="002542AC"/>
    <w:rsid w:val="002655D7"/>
    <w:rsid w:val="00270E9B"/>
    <w:rsid w:val="00275245"/>
    <w:rsid w:val="0028443D"/>
    <w:rsid w:val="00286DE7"/>
    <w:rsid w:val="002870B9"/>
    <w:rsid w:val="00294E1C"/>
    <w:rsid w:val="002A10E5"/>
    <w:rsid w:val="002A4276"/>
    <w:rsid w:val="002A6A4B"/>
    <w:rsid w:val="002B5695"/>
    <w:rsid w:val="002B6FE1"/>
    <w:rsid w:val="002C0FCF"/>
    <w:rsid w:val="002C39FA"/>
    <w:rsid w:val="002C529E"/>
    <w:rsid w:val="002C6CE0"/>
    <w:rsid w:val="002D037D"/>
    <w:rsid w:val="002D3E48"/>
    <w:rsid w:val="002D3FB6"/>
    <w:rsid w:val="002D5856"/>
    <w:rsid w:val="002E0CEC"/>
    <w:rsid w:val="002E125E"/>
    <w:rsid w:val="002F39F3"/>
    <w:rsid w:val="002F4412"/>
    <w:rsid w:val="003003F9"/>
    <w:rsid w:val="00300800"/>
    <w:rsid w:val="00300F89"/>
    <w:rsid w:val="0030253F"/>
    <w:rsid w:val="0030291A"/>
    <w:rsid w:val="00313129"/>
    <w:rsid w:val="0031675B"/>
    <w:rsid w:val="0032021A"/>
    <w:rsid w:val="00320991"/>
    <w:rsid w:val="00321668"/>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B4BFF"/>
    <w:rsid w:val="003C0125"/>
    <w:rsid w:val="003D65DD"/>
    <w:rsid w:val="003E5687"/>
    <w:rsid w:val="003F2302"/>
    <w:rsid w:val="003F3F33"/>
    <w:rsid w:val="003F6FE1"/>
    <w:rsid w:val="00400E41"/>
    <w:rsid w:val="00401694"/>
    <w:rsid w:val="00403093"/>
    <w:rsid w:val="004049DF"/>
    <w:rsid w:val="0041537B"/>
    <w:rsid w:val="00415545"/>
    <w:rsid w:val="004162D1"/>
    <w:rsid w:val="00424DBB"/>
    <w:rsid w:val="004250CB"/>
    <w:rsid w:val="0042607C"/>
    <w:rsid w:val="0043399B"/>
    <w:rsid w:val="00434A7E"/>
    <w:rsid w:val="004422DF"/>
    <w:rsid w:val="00443925"/>
    <w:rsid w:val="0044794B"/>
    <w:rsid w:val="00450EC5"/>
    <w:rsid w:val="004563DD"/>
    <w:rsid w:val="00456EEE"/>
    <w:rsid w:val="004572C2"/>
    <w:rsid w:val="00460A07"/>
    <w:rsid w:val="00464F58"/>
    <w:rsid w:val="004665AC"/>
    <w:rsid w:val="00476042"/>
    <w:rsid w:val="00477A3F"/>
    <w:rsid w:val="00485C39"/>
    <w:rsid w:val="00487E32"/>
    <w:rsid w:val="004937C1"/>
    <w:rsid w:val="004A13A5"/>
    <w:rsid w:val="004A761D"/>
    <w:rsid w:val="004B325F"/>
    <w:rsid w:val="004B3530"/>
    <w:rsid w:val="004C0F43"/>
    <w:rsid w:val="004C4A7F"/>
    <w:rsid w:val="004C4BE5"/>
    <w:rsid w:val="004C5F17"/>
    <w:rsid w:val="004C6F37"/>
    <w:rsid w:val="004D71CC"/>
    <w:rsid w:val="004E3C21"/>
    <w:rsid w:val="004F08C5"/>
    <w:rsid w:val="004F34F4"/>
    <w:rsid w:val="004F6BC3"/>
    <w:rsid w:val="00507FD6"/>
    <w:rsid w:val="00510954"/>
    <w:rsid w:val="00520218"/>
    <w:rsid w:val="00522225"/>
    <w:rsid w:val="005255A0"/>
    <w:rsid w:val="00526BA9"/>
    <w:rsid w:val="005274B1"/>
    <w:rsid w:val="00530A05"/>
    <w:rsid w:val="00537581"/>
    <w:rsid w:val="00544F62"/>
    <w:rsid w:val="00545417"/>
    <w:rsid w:val="00547824"/>
    <w:rsid w:val="00553E9F"/>
    <w:rsid w:val="00556FA2"/>
    <w:rsid w:val="00557FC7"/>
    <w:rsid w:val="00561CBF"/>
    <w:rsid w:val="005662BA"/>
    <w:rsid w:val="00574650"/>
    <w:rsid w:val="00587BEF"/>
    <w:rsid w:val="0059330C"/>
    <w:rsid w:val="00593958"/>
    <w:rsid w:val="0059648B"/>
    <w:rsid w:val="00596922"/>
    <w:rsid w:val="00597C34"/>
    <w:rsid w:val="005A2389"/>
    <w:rsid w:val="005A248C"/>
    <w:rsid w:val="005A4EA1"/>
    <w:rsid w:val="005B4165"/>
    <w:rsid w:val="005B4A4F"/>
    <w:rsid w:val="005B611C"/>
    <w:rsid w:val="005B6F07"/>
    <w:rsid w:val="005C2B31"/>
    <w:rsid w:val="005C5A5E"/>
    <w:rsid w:val="005C71AE"/>
    <w:rsid w:val="005E0E13"/>
    <w:rsid w:val="005E1196"/>
    <w:rsid w:val="005E288F"/>
    <w:rsid w:val="0061025C"/>
    <w:rsid w:val="00611FEA"/>
    <w:rsid w:val="00612F57"/>
    <w:rsid w:val="00614DE3"/>
    <w:rsid w:val="006176B2"/>
    <w:rsid w:val="006269FE"/>
    <w:rsid w:val="006275F6"/>
    <w:rsid w:val="0063002C"/>
    <w:rsid w:val="00633B63"/>
    <w:rsid w:val="0063410A"/>
    <w:rsid w:val="006375AA"/>
    <w:rsid w:val="006419C5"/>
    <w:rsid w:val="00647CE2"/>
    <w:rsid w:val="00647D84"/>
    <w:rsid w:val="00652102"/>
    <w:rsid w:val="00653B4A"/>
    <w:rsid w:val="00654893"/>
    <w:rsid w:val="00661753"/>
    <w:rsid w:val="00666643"/>
    <w:rsid w:val="00667212"/>
    <w:rsid w:val="00667F69"/>
    <w:rsid w:val="00672614"/>
    <w:rsid w:val="006738F1"/>
    <w:rsid w:val="006740A5"/>
    <w:rsid w:val="006746BC"/>
    <w:rsid w:val="00675672"/>
    <w:rsid w:val="00675730"/>
    <w:rsid w:val="00677259"/>
    <w:rsid w:val="00686C63"/>
    <w:rsid w:val="00687F59"/>
    <w:rsid w:val="006A3B54"/>
    <w:rsid w:val="006A3F4D"/>
    <w:rsid w:val="006A7591"/>
    <w:rsid w:val="006A7833"/>
    <w:rsid w:val="006B1654"/>
    <w:rsid w:val="006B19B8"/>
    <w:rsid w:val="006B709E"/>
    <w:rsid w:val="006C057D"/>
    <w:rsid w:val="006C5BA8"/>
    <w:rsid w:val="006D005D"/>
    <w:rsid w:val="006D0265"/>
    <w:rsid w:val="006D0459"/>
    <w:rsid w:val="006D07E6"/>
    <w:rsid w:val="006D3828"/>
    <w:rsid w:val="006D4FD5"/>
    <w:rsid w:val="006E3EDD"/>
    <w:rsid w:val="006F728A"/>
    <w:rsid w:val="006F7DF3"/>
    <w:rsid w:val="0070228F"/>
    <w:rsid w:val="007028A7"/>
    <w:rsid w:val="00712B3F"/>
    <w:rsid w:val="00716504"/>
    <w:rsid w:val="00717E96"/>
    <w:rsid w:val="007272B7"/>
    <w:rsid w:val="00730915"/>
    <w:rsid w:val="00743307"/>
    <w:rsid w:val="00745E80"/>
    <w:rsid w:val="00773D8A"/>
    <w:rsid w:val="007916A3"/>
    <w:rsid w:val="00793A95"/>
    <w:rsid w:val="00793AF5"/>
    <w:rsid w:val="00793F50"/>
    <w:rsid w:val="00794CF4"/>
    <w:rsid w:val="007A3286"/>
    <w:rsid w:val="007A3824"/>
    <w:rsid w:val="007A4C48"/>
    <w:rsid w:val="007A7A75"/>
    <w:rsid w:val="007B2C3A"/>
    <w:rsid w:val="007B39C9"/>
    <w:rsid w:val="007B6859"/>
    <w:rsid w:val="007C1CAF"/>
    <w:rsid w:val="007C2AF3"/>
    <w:rsid w:val="007C45EA"/>
    <w:rsid w:val="007C5366"/>
    <w:rsid w:val="007C7601"/>
    <w:rsid w:val="007C7AFD"/>
    <w:rsid w:val="007D5609"/>
    <w:rsid w:val="007D5D11"/>
    <w:rsid w:val="007E7F14"/>
    <w:rsid w:val="007F2815"/>
    <w:rsid w:val="007F4F92"/>
    <w:rsid w:val="007F5DE0"/>
    <w:rsid w:val="007F6046"/>
    <w:rsid w:val="00801011"/>
    <w:rsid w:val="00801496"/>
    <w:rsid w:val="00804724"/>
    <w:rsid w:val="008114A8"/>
    <w:rsid w:val="008149F8"/>
    <w:rsid w:val="0081714E"/>
    <w:rsid w:val="00821090"/>
    <w:rsid w:val="0082154A"/>
    <w:rsid w:val="008219C6"/>
    <w:rsid w:val="0082275E"/>
    <w:rsid w:val="008232AD"/>
    <w:rsid w:val="008241BF"/>
    <w:rsid w:val="00824A2D"/>
    <w:rsid w:val="0082753D"/>
    <w:rsid w:val="008277DD"/>
    <w:rsid w:val="00834DE9"/>
    <w:rsid w:val="008354BA"/>
    <w:rsid w:val="00835ED4"/>
    <w:rsid w:val="00840EF8"/>
    <w:rsid w:val="00841880"/>
    <w:rsid w:val="008437C7"/>
    <w:rsid w:val="00850ED8"/>
    <w:rsid w:val="00854D64"/>
    <w:rsid w:val="008615CF"/>
    <w:rsid w:val="00864EC5"/>
    <w:rsid w:val="008651F5"/>
    <w:rsid w:val="008666D8"/>
    <w:rsid w:val="00870E38"/>
    <w:rsid w:val="008738D9"/>
    <w:rsid w:val="00877B9A"/>
    <w:rsid w:val="00880018"/>
    <w:rsid w:val="0088255B"/>
    <w:rsid w:val="00882F11"/>
    <w:rsid w:val="0088603E"/>
    <w:rsid w:val="008A3512"/>
    <w:rsid w:val="008A36E1"/>
    <w:rsid w:val="008A76C7"/>
    <w:rsid w:val="008B0E87"/>
    <w:rsid w:val="008B1C7B"/>
    <w:rsid w:val="008B3922"/>
    <w:rsid w:val="008B3C31"/>
    <w:rsid w:val="008B697E"/>
    <w:rsid w:val="008C451E"/>
    <w:rsid w:val="008C6A76"/>
    <w:rsid w:val="008D345E"/>
    <w:rsid w:val="008D4910"/>
    <w:rsid w:val="008E0A35"/>
    <w:rsid w:val="008E313B"/>
    <w:rsid w:val="008F26D2"/>
    <w:rsid w:val="008F2C73"/>
    <w:rsid w:val="009042AD"/>
    <w:rsid w:val="00905D4D"/>
    <w:rsid w:val="0091388B"/>
    <w:rsid w:val="00915B8B"/>
    <w:rsid w:val="009179C8"/>
    <w:rsid w:val="0092466C"/>
    <w:rsid w:val="00924BD6"/>
    <w:rsid w:val="009274B5"/>
    <w:rsid w:val="00931862"/>
    <w:rsid w:val="00933464"/>
    <w:rsid w:val="009351C5"/>
    <w:rsid w:val="009426C7"/>
    <w:rsid w:val="0094786E"/>
    <w:rsid w:val="00947B72"/>
    <w:rsid w:val="00950FDE"/>
    <w:rsid w:val="009656B3"/>
    <w:rsid w:val="0097457E"/>
    <w:rsid w:val="00984607"/>
    <w:rsid w:val="00994389"/>
    <w:rsid w:val="0099574B"/>
    <w:rsid w:val="009A11E5"/>
    <w:rsid w:val="009A78DD"/>
    <w:rsid w:val="009B017C"/>
    <w:rsid w:val="009B152D"/>
    <w:rsid w:val="009B1A51"/>
    <w:rsid w:val="009B43F5"/>
    <w:rsid w:val="009C6465"/>
    <w:rsid w:val="009C7CC0"/>
    <w:rsid w:val="009E3C96"/>
    <w:rsid w:val="009E4C38"/>
    <w:rsid w:val="009F6BB8"/>
    <w:rsid w:val="009F76FA"/>
    <w:rsid w:val="00A018F3"/>
    <w:rsid w:val="00A038AA"/>
    <w:rsid w:val="00A119A4"/>
    <w:rsid w:val="00A15736"/>
    <w:rsid w:val="00A22F52"/>
    <w:rsid w:val="00A23E03"/>
    <w:rsid w:val="00A24411"/>
    <w:rsid w:val="00A250A3"/>
    <w:rsid w:val="00A26C53"/>
    <w:rsid w:val="00A310EA"/>
    <w:rsid w:val="00A34551"/>
    <w:rsid w:val="00A37908"/>
    <w:rsid w:val="00A43D36"/>
    <w:rsid w:val="00A5359C"/>
    <w:rsid w:val="00A63FB6"/>
    <w:rsid w:val="00A71668"/>
    <w:rsid w:val="00A800EA"/>
    <w:rsid w:val="00A834F4"/>
    <w:rsid w:val="00AA1588"/>
    <w:rsid w:val="00AA283B"/>
    <w:rsid w:val="00AA378A"/>
    <w:rsid w:val="00AA4C12"/>
    <w:rsid w:val="00AA61E6"/>
    <w:rsid w:val="00AC23C2"/>
    <w:rsid w:val="00AC429B"/>
    <w:rsid w:val="00AD05A0"/>
    <w:rsid w:val="00AE3B4C"/>
    <w:rsid w:val="00AE4935"/>
    <w:rsid w:val="00AF37EA"/>
    <w:rsid w:val="00B03103"/>
    <w:rsid w:val="00B03723"/>
    <w:rsid w:val="00B041D3"/>
    <w:rsid w:val="00B0573C"/>
    <w:rsid w:val="00B06B4F"/>
    <w:rsid w:val="00B16F87"/>
    <w:rsid w:val="00B20106"/>
    <w:rsid w:val="00B21C78"/>
    <w:rsid w:val="00B22712"/>
    <w:rsid w:val="00B24022"/>
    <w:rsid w:val="00B3009A"/>
    <w:rsid w:val="00B31E95"/>
    <w:rsid w:val="00B41855"/>
    <w:rsid w:val="00B423AD"/>
    <w:rsid w:val="00B45692"/>
    <w:rsid w:val="00B45E1A"/>
    <w:rsid w:val="00B477F9"/>
    <w:rsid w:val="00B50F1E"/>
    <w:rsid w:val="00B544DF"/>
    <w:rsid w:val="00B700E8"/>
    <w:rsid w:val="00B8793A"/>
    <w:rsid w:val="00B90DBF"/>
    <w:rsid w:val="00B9332B"/>
    <w:rsid w:val="00B93CDD"/>
    <w:rsid w:val="00BB3E44"/>
    <w:rsid w:val="00BB4CFE"/>
    <w:rsid w:val="00BB7604"/>
    <w:rsid w:val="00BC54C2"/>
    <w:rsid w:val="00BD476B"/>
    <w:rsid w:val="00BE4439"/>
    <w:rsid w:val="00BF2BBF"/>
    <w:rsid w:val="00C01670"/>
    <w:rsid w:val="00C038ED"/>
    <w:rsid w:val="00C05E98"/>
    <w:rsid w:val="00C06202"/>
    <w:rsid w:val="00C0744E"/>
    <w:rsid w:val="00C10B39"/>
    <w:rsid w:val="00C1654C"/>
    <w:rsid w:val="00C3269E"/>
    <w:rsid w:val="00C3597D"/>
    <w:rsid w:val="00C45675"/>
    <w:rsid w:val="00C54CE5"/>
    <w:rsid w:val="00C61B76"/>
    <w:rsid w:val="00C740E6"/>
    <w:rsid w:val="00C80B44"/>
    <w:rsid w:val="00C8640F"/>
    <w:rsid w:val="00C9272C"/>
    <w:rsid w:val="00CA540D"/>
    <w:rsid w:val="00CA7729"/>
    <w:rsid w:val="00CB0146"/>
    <w:rsid w:val="00CC07E7"/>
    <w:rsid w:val="00CC3842"/>
    <w:rsid w:val="00CC38C5"/>
    <w:rsid w:val="00CC69E6"/>
    <w:rsid w:val="00CD2158"/>
    <w:rsid w:val="00CE04E1"/>
    <w:rsid w:val="00CE09B0"/>
    <w:rsid w:val="00CE6755"/>
    <w:rsid w:val="00CE69AC"/>
    <w:rsid w:val="00CF19C6"/>
    <w:rsid w:val="00D03D4E"/>
    <w:rsid w:val="00D048D1"/>
    <w:rsid w:val="00D056BA"/>
    <w:rsid w:val="00D10DEF"/>
    <w:rsid w:val="00D13275"/>
    <w:rsid w:val="00D20D47"/>
    <w:rsid w:val="00D23420"/>
    <w:rsid w:val="00D249A2"/>
    <w:rsid w:val="00D26F5F"/>
    <w:rsid w:val="00D308F2"/>
    <w:rsid w:val="00D31F76"/>
    <w:rsid w:val="00D378AF"/>
    <w:rsid w:val="00D37EBC"/>
    <w:rsid w:val="00D43AD6"/>
    <w:rsid w:val="00D46FC1"/>
    <w:rsid w:val="00D56950"/>
    <w:rsid w:val="00D66D77"/>
    <w:rsid w:val="00D72087"/>
    <w:rsid w:val="00D7430C"/>
    <w:rsid w:val="00D813A7"/>
    <w:rsid w:val="00D830FA"/>
    <w:rsid w:val="00D86128"/>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E480A"/>
    <w:rsid w:val="00DF0E26"/>
    <w:rsid w:val="00DF18DE"/>
    <w:rsid w:val="00DF43AC"/>
    <w:rsid w:val="00DF469A"/>
    <w:rsid w:val="00DF555B"/>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4370F"/>
    <w:rsid w:val="00E443EF"/>
    <w:rsid w:val="00E65C01"/>
    <w:rsid w:val="00E71DDB"/>
    <w:rsid w:val="00E7453B"/>
    <w:rsid w:val="00E7455D"/>
    <w:rsid w:val="00E75E41"/>
    <w:rsid w:val="00E77E23"/>
    <w:rsid w:val="00E815DA"/>
    <w:rsid w:val="00E91B0C"/>
    <w:rsid w:val="00E94031"/>
    <w:rsid w:val="00EA2448"/>
    <w:rsid w:val="00EB5AE4"/>
    <w:rsid w:val="00EC41E1"/>
    <w:rsid w:val="00EC78ED"/>
    <w:rsid w:val="00ED00BD"/>
    <w:rsid w:val="00ED7BEE"/>
    <w:rsid w:val="00EE2E65"/>
    <w:rsid w:val="00EE739E"/>
    <w:rsid w:val="00EF1FD0"/>
    <w:rsid w:val="00EF240C"/>
    <w:rsid w:val="00F05FC5"/>
    <w:rsid w:val="00F074B3"/>
    <w:rsid w:val="00F17699"/>
    <w:rsid w:val="00F277B1"/>
    <w:rsid w:val="00F31CC9"/>
    <w:rsid w:val="00F353D5"/>
    <w:rsid w:val="00F374B5"/>
    <w:rsid w:val="00F452AA"/>
    <w:rsid w:val="00F45AD6"/>
    <w:rsid w:val="00F56466"/>
    <w:rsid w:val="00F666EB"/>
    <w:rsid w:val="00F67E9E"/>
    <w:rsid w:val="00F77084"/>
    <w:rsid w:val="00F85F51"/>
    <w:rsid w:val="00F93B22"/>
    <w:rsid w:val="00F940B5"/>
    <w:rsid w:val="00F94A76"/>
    <w:rsid w:val="00FA0C9B"/>
    <w:rsid w:val="00FA5553"/>
    <w:rsid w:val="00FA7F11"/>
    <w:rsid w:val="00FB297B"/>
    <w:rsid w:val="00FB6798"/>
    <w:rsid w:val="00FD29F7"/>
    <w:rsid w:val="00FD5B24"/>
    <w:rsid w:val="00FE7041"/>
    <w:rsid w:val="00FF09C2"/>
    <w:rsid w:val="00FF5217"/>
    <w:rsid w:val="00FF7E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92F7ED"/>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5C9C-760F-4E63-A2D2-72BC2CC30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2211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user</cp:lastModifiedBy>
  <cp:revision>4</cp:revision>
  <cp:lastPrinted>2016-04-06T13:36:00Z</cp:lastPrinted>
  <dcterms:created xsi:type="dcterms:W3CDTF">2019-06-26T10:06:00Z</dcterms:created>
  <dcterms:modified xsi:type="dcterms:W3CDTF">2019-07-24T12:30:00Z</dcterms:modified>
</cp:coreProperties>
</file>